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E8B41D" w14:textId="77777777" w:rsidR="00954CDA" w:rsidRPr="00125CA2" w:rsidRDefault="001C2103" w:rsidP="00954CDA">
      <w:pPr>
        <w:suppressAutoHyphens/>
        <w:spacing w:after="0" w:line="240" w:lineRule="exact"/>
        <w:ind w:firstLine="5103"/>
        <w:rPr>
          <w:rFonts w:ascii="Times New Roman" w:eastAsia="Arial Unicode MS" w:hAnsi="Times New Roman"/>
          <w:sz w:val="24"/>
          <w:szCs w:val="24"/>
          <w:lang w:eastAsia="ar-SA"/>
        </w:rPr>
      </w:pPr>
      <w:r>
        <w:rPr>
          <w:rFonts w:ascii="Times New Roman" w:eastAsia="Arial Unicode MS" w:hAnsi="Times New Roman"/>
          <w:sz w:val="24"/>
          <w:szCs w:val="24"/>
          <w:lang w:eastAsia="ar-SA"/>
        </w:rPr>
        <w:t xml:space="preserve">Приложение № </w:t>
      </w:r>
      <w:r w:rsidR="00E15E9E">
        <w:rPr>
          <w:rFonts w:ascii="Times New Roman" w:eastAsia="Arial Unicode MS" w:hAnsi="Times New Roman"/>
          <w:sz w:val="24"/>
          <w:szCs w:val="24"/>
          <w:lang w:eastAsia="ar-SA"/>
        </w:rPr>
        <w:t>3</w:t>
      </w:r>
    </w:p>
    <w:p w14:paraId="7F52928D" w14:textId="77777777" w:rsidR="00954CDA" w:rsidRPr="00125CA2" w:rsidRDefault="00592726" w:rsidP="00954CDA">
      <w:pPr>
        <w:suppressAutoHyphens/>
        <w:spacing w:after="0" w:line="240" w:lineRule="exact"/>
        <w:ind w:left="5103"/>
        <w:rPr>
          <w:rFonts w:ascii="Times New Roman" w:eastAsia="Arial Unicode MS" w:hAnsi="Times New Roman"/>
          <w:sz w:val="24"/>
          <w:szCs w:val="24"/>
          <w:lang w:eastAsia="ar-SA"/>
        </w:rPr>
      </w:pPr>
      <w:r>
        <w:rPr>
          <w:rFonts w:ascii="Times New Roman" w:eastAsia="Arial Unicode MS" w:hAnsi="Times New Roman"/>
          <w:sz w:val="24"/>
          <w:szCs w:val="24"/>
          <w:lang w:eastAsia="ar-SA"/>
        </w:rPr>
        <w:t xml:space="preserve">к рабочей программе </w:t>
      </w:r>
      <w:r w:rsidR="00954CDA" w:rsidRPr="00125CA2">
        <w:rPr>
          <w:rFonts w:ascii="Times New Roman" w:eastAsia="Arial Unicode MS" w:hAnsi="Times New Roman"/>
          <w:sz w:val="24"/>
          <w:szCs w:val="24"/>
          <w:lang w:eastAsia="ar-SA"/>
        </w:rPr>
        <w:t>дисциплины «</w:t>
      </w:r>
      <w:r w:rsidR="006D76A0">
        <w:rPr>
          <w:rFonts w:ascii="Times New Roman" w:hAnsi="Times New Roman"/>
          <w:color w:val="000000"/>
          <w:sz w:val="24"/>
          <w:szCs w:val="24"/>
          <w:lang w:bidi="ru-RU"/>
        </w:rPr>
        <w:t>Психодиагностика</w:t>
      </w:r>
      <w:r w:rsidR="00954CDA" w:rsidRPr="00125CA2">
        <w:rPr>
          <w:rFonts w:ascii="Times New Roman" w:eastAsia="Arial Unicode MS" w:hAnsi="Times New Roman"/>
          <w:sz w:val="24"/>
          <w:szCs w:val="24"/>
          <w:lang w:eastAsia="ar-SA"/>
        </w:rPr>
        <w:t>»</w:t>
      </w:r>
    </w:p>
    <w:p w14:paraId="1DCD1925" w14:textId="77777777" w:rsidR="005B3236" w:rsidRPr="005B3236" w:rsidRDefault="005B3236" w:rsidP="005B3236">
      <w:pPr>
        <w:suppressAutoHyphens/>
        <w:spacing w:after="0" w:line="240" w:lineRule="exact"/>
        <w:ind w:left="5103"/>
        <w:rPr>
          <w:rFonts w:ascii="Times New Roman" w:eastAsia="Arial Unicode MS" w:hAnsi="Times New Roman" w:cs="Times New Roman"/>
          <w:color w:val="FF0000"/>
          <w:sz w:val="28"/>
          <w:szCs w:val="28"/>
          <w:lang w:eastAsia="ar-SA"/>
        </w:rPr>
      </w:pPr>
    </w:p>
    <w:p w14:paraId="604A65E6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color w:val="FF0000"/>
          <w:sz w:val="32"/>
          <w:szCs w:val="32"/>
        </w:rPr>
      </w:pPr>
    </w:p>
    <w:p w14:paraId="21341102" w14:textId="77777777" w:rsid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657D3525" w14:textId="77777777" w:rsidR="00954CDA" w:rsidRDefault="00954CDA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0F6CA7DB" w14:textId="77777777" w:rsidR="00954CDA" w:rsidRDefault="00954CDA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5670471C" w14:textId="77777777" w:rsidR="00954CDA" w:rsidRDefault="00954CDA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2C64F31C" w14:textId="77777777" w:rsidR="00954CDA" w:rsidRPr="005B3236" w:rsidRDefault="00954CDA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37CF4F44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2720B23B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2C6242B3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50A58885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797338B2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5452F176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0D060BD2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3C00237F" w14:textId="77777777" w:rsidR="005B3236" w:rsidRPr="005B3236" w:rsidRDefault="005B3236" w:rsidP="005B3236">
      <w:pPr>
        <w:tabs>
          <w:tab w:val="left" w:pos="5812"/>
        </w:tabs>
        <w:spacing w:after="0" w:line="36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5B3236">
        <w:rPr>
          <w:rFonts w:ascii="Times New Roman" w:eastAsia="Calibri" w:hAnsi="Times New Roman" w:cs="Times New Roman"/>
          <w:b/>
          <w:sz w:val="28"/>
          <w:szCs w:val="28"/>
        </w:rPr>
        <w:t xml:space="preserve">ФОНД ОЦЕНОЧНЫХ СРЕДСТВ </w:t>
      </w:r>
    </w:p>
    <w:p w14:paraId="6C5E9F6B" w14:textId="77777777" w:rsidR="005B3236" w:rsidRPr="005B3236" w:rsidRDefault="005B3236" w:rsidP="005B3236">
      <w:pPr>
        <w:tabs>
          <w:tab w:val="left" w:pos="5812"/>
        </w:tabs>
        <w:spacing w:after="0" w:line="36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5B3236">
        <w:rPr>
          <w:rFonts w:ascii="Times New Roman" w:eastAsia="Calibri" w:hAnsi="Times New Roman" w:cs="Times New Roman"/>
          <w:b/>
          <w:sz w:val="28"/>
          <w:szCs w:val="28"/>
        </w:rPr>
        <w:t>по дисциплине</w:t>
      </w:r>
    </w:p>
    <w:p w14:paraId="0516B560" w14:textId="77777777" w:rsidR="005B3236" w:rsidRPr="00704DCA" w:rsidRDefault="00704DCA" w:rsidP="005B3236">
      <w:pPr>
        <w:tabs>
          <w:tab w:val="left" w:pos="5812"/>
        </w:tabs>
        <w:spacing w:after="0" w:line="36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704DCA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="006D76A0">
        <w:rPr>
          <w:rFonts w:ascii="Times New Roman" w:hAnsi="Times New Roman"/>
          <w:b/>
          <w:sz w:val="28"/>
          <w:szCs w:val="28"/>
        </w:rPr>
        <w:t>ПСИХОДИАГНОСТИКА</w:t>
      </w:r>
      <w:r w:rsidRPr="00704DCA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14:paraId="5338CDC2" w14:textId="77777777" w:rsidR="005B3236" w:rsidRPr="005B3236" w:rsidRDefault="005B3236" w:rsidP="005B3236">
      <w:pPr>
        <w:spacing w:after="0" w:line="240" w:lineRule="exact"/>
        <w:jc w:val="center"/>
        <w:rPr>
          <w:rFonts w:ascii="Times New Roman" w:eastAsia="Calibri" w:hAnsi="Times New Roman" w:cs="Times New Roman"/>
          <w:b/>
          <w:bCs/>
          <w:kern w:val="36"/>
          <w:sz w:val="32"/>
          <w:szCs w:val="32"/>
          <w:lang w:bidi="ru-RU"/>
        </w:rPr>
      </w:pPr>
    </w:p>
    <w:p w14:paraId="453A79EC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6F642288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6F8DA667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2835A5F2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2D2BF760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0ABDFC23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357E9186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53A18E1B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77D58622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5587CEDF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5618190D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7585F1F8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2EA0A6AA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64268D11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35FE9FB1" w14:textId="77777777" w:rsidR="005B3236" w:rsidRPr="005B3236" w:rsidRDefault="005B3236" w:rsidP="00F4318B">
      <w:pPr>
        <w:suppressAutoHyphens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04410CF7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4E9B1408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2E5C4881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25564F49" w14:textId="77777777" w:rsidR="005B3236" w:rsidRDefault="005B3236" w:rsidP="005B3236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7B2C75DD" w14:textId="77777777" w:rsidR="00B57788" w:rsidRPr="005B3236" w:rsidRDefault="00B57788" w:rsidP="005B3236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73B29106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24728932" w14:textId="561E0DF1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>г.</w:t>
      </w:r>
      <w:r w:rsidR="00C11524">
        <w:rPr>
          <w:rFonts w:ascii="Times New Roman" w:eastAsia="Arial Unicode MS" w:hAnsi="Times New Roman" w:cs="Times New Roman"/>
          <w:sz w:val="28"/>
          <w:szCs w:val="28"/>
          <w:lang w:eastAsia="ar-SA"/>
        </w:rPr>
        <w:t xml:space="preserve"> </w:t>
      </w: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>Санкт-Петербург</w:t>
      </w:r>
    </w:p>
    <w:p w14:paraId="5905F9EF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>20</w:t>
      </w:r>
      <w:r w:rsidR="00674AAF">
        <w:rPr>
          <w:rFonts w:ascii="Times New Roman" w:eastAsia="Arial Unicode MS" w:hAnsi="Times New Roman" w:cs="Times New Roman"/>
          <w:sz w:val="28"/>
          <w:szCs w:val="28"/>
          <w:lang w:eastAsia="ar-SA"/>
        </w:rPr>
        <w:t>2</w:t>
      </w:r>
      <w:r w:rsidR="00E15E9E">
        <w:rPr>
          <w:rFonts w:ascii="Times New Roman" w:eastAsia="Arial Unicode MS" w:hAnsi="Times New Roman" w:cs="Times New Roman"/>
          <w:sz w:val="28"/>
          <w:szCs w:val="28"/>
          <w:lang w:eastAsia="ar-SA"/>
        </w:rPr>
        <w:t>1</w:t>
      </w: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 xml:space="preserve"> г.</w:t>
      </w:r>
      <w:r w:rsidRPr="005B3236">
        <w:rPr>
          <w:rFonts w:ascii="Times New Roman" w:eastAsia="Calibri" w:hAnsi="Times New Roman" w:cs="Times New Roman"/>
          <w:sz w:val="28"/>
          <w:szCs w:val="28"/>
        </w:rPr>
        <w:br w:type="page"/>
      </w:r>
    </w:p>
    <w:p w14:paraId="3624A6F8" w14:textId="77777777" w:rsidR="0029126D" w:rsidRDefault="0029126D" w:rsidP="0029126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3236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4"/>
        <w:gridCol w:w="7827"/>
        <w:gridCol w:w="1099"/>
      </w:tblGrid>
      <w:tr w:rsidR="0029126D" w:rsidRPr="00EC5534" w14:paraId="76D212F6" w14:textId="77777777" w:rsidTr="00B2221A">
        <w:tc>
          <w:tcPr>
            <w:tcW w:w="644" w:type="dxa"/>
            <w:shd w:val="clear" w:color="auto" w:fill="auto"/>
            <w:vAlign w:val="center"/>
          </w:tcPr>
          <w:p w14:paraId="372659F3" w14:textId="77777777" w:rsidR="0029126D" w:rsidRPr="00EC5534" w:rsidRDefault="0029126D" w:rsidP="00B2221A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 w:type="page"/>
            </w:r>
            <w:r w:rsidRPr="00EC55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828" w:type="dxa"/>
            <w:shd w:val="clear" w:color="auto" w:fill="auto"/>
            <w:vAlign w:val="center"/>
          </w:tcPr>
          <w:p w14:paraId="5555A1A8" w14:textId="77777777" w:rsidR="0029126D" w:rsidRPr="00EC5534" w:rsidRDefault="0029126D" w:rsidP="00B2221A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разделов</w:t>
            </w:r>
          </w:p>
        </w:tc>
        <w:tc>
          <w:tcPr>
            <w:tcW w:w="1099" w:type="dxa"/>
            <w:shd w:val="clear" w:color="auto" w:fill="auto"/>
            <w:vAlign w:val="center"/>
          </w:tcPr>
          <w:p w14:paraId="512796D4" w14:textId="77777777" w:rsidR="0029126D" w:rsidRPr="00EC5534" w:rsidRDefault="0029126D" w:rsidP="00B2221A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Стр.</w:t>
            </w:r>
          </w:p>
        </w:tc>
      </w:tr>
      <w:tr w:rsidR="0029126D" w:rsidRPr="00EC5534" w14:paraId="2DFAA170" w14:textId="77777777" w:rsidTr="00B2221A">
        <w:trPr>
          <w:trHeight w:val="277"/>
        </w:trPr>
        <w:tc>
          <w:tcPr>
            <w:tcW w:w="644" w:type="dxa"/>
            <w:shd w:val="clear" w:color="auto" w:fill="auto"/>
          </w:tcPr>
          <w:p w14:paraId="742E604C" w14:textId="77777777" w:rsidR="0029126D" w:rsidRPr="00EC5534" w:rsidRDefault="0029126D" w:rsidP="00B2221A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7828" w:type="dxa"/>
            <w:shd w:val="clear" w:color="auto" w:fill="auto"/>
          </w:tcPr>
          <w:p w14:paraId="32314A68" w14:textId="77777777" w:rsidR="0029126D" w:rsidRPr="00EC5534" w:rsidRDefault="0029126D" w:rsidP="00B2221A">
            <w:pPr>
              <w:tabs>
                <w:tab w:val="left" w:pos="0"/>
              </w:tabs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EC55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омпетенции, формируемые при изучении дисциплины </w:t>
            </w:r>
          </w:p>
        </w:tc>
        <w:tc>
          <w:tcPr>
            <w:tcW w:w="1099" w:type="dxa"/>
            <w:shd w:val="clear" w:color="auto" w:fill="auto"/>
          </w:tcPr>
          <w:p w14:paraId="280048EE" w14:textId="77777777" w:rsidR="0029126D" w:rsidRPr="00954CDA" w:rsidRDefault="0029126D" w:rsidP="00B2221A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954CDA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3</w:t>
            </w:r>
          </w:p>
        </w:tc>
      </w:tr>
      <w:tr w:rsidR="0029126D" w:rsidRPr="00EC5534" w14:paraId="2C540F10" w14:textId="77777777" w:rsidTr="00B2221A">
        <w:tc>
          <w:tcPr>
            <w:tcW w:w="644" w:type="dxa"/>
            <w:shd w:val="clear" w:color="auto" w:fill="auto"/>
          </w:tcPr>
          <w:p w14:paraId="03100A67" w14:textId="77777777" w:rsidR="0029126D" w:rsidRPr="00EC5534" w:rsidRDefault="0029126D" w:rsidP="00B2221A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7828" w:type="dxa"/>
            <w:shd w:val="clear" w:color="auto" w:fill="auto"/>
          </w:tcPr>
          <w:p w14:paraId="196BB430" w14:textId="77777777" w:rsidR="0029126D" w:rsidRPr="00EC5534" w:rsidRDefault="0029126D" w:rsidP="00B2221A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1665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ндикаторы достижения компетенций с указанием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средств оценивания результатов обучения</w:t>
            </w:r>
          </w:p>
        </w:tc>
        <w:tc>
          <w:tcPr>
            <w:tcW w:w="1099" w:type="dxa"/>
            <w:shd w:val="clear" w:color="auto" w:fill="auto"/>
          </w:tcPr>
          <w:p w14:paraId="53EC53B4" w14:textId="77777777" w:rsidR="0029126D" w:rsidRPr="00954CDA" w:rsidRDefault="0029126D" w:rsidP="00B2221A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954CDA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3</w:t>
            </w:r>
          </w:p>
        </w:tc>
      </w:tr>
      <w:tr w:rsidR="0029126D" w:rsidRPr="00EC5534" w14:paraId="3A1B3673" w14:textId="77777777" w:rsidTr="00B2221A">
        <w:tc>
          <w:tcPr>
            <w:tcW w:w="644" w:type="dxa"/>
            <w:shd w:val="clear" w:color="auto" w:fill="auto"/>
          </w:tcPr>
          <w:p w14:paraId="2FD29727" w14:textId="77777777" w:rsidR="0029126D" w:rsidRPr="00EC5534" w:rsidRDefault="0029126D" w:rsidP="00B2221A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7828" w:type="dxa"/>
            <w:shd w:val="clear" w:color="auto" w:fill="auto"/>
          </w:tcPr>
          <w:p w14:paraId="3CFD91CE" w14:textId="77777777" w:rsidR="0029126D" w:rsidRPr="00EC5534" w:rsidRDefault="0029126D" w:rsidP="00B2221A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EC55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иповые оценочные средства для проведения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текущего контроля успеваемости</w:t>
            </w:r>
          </w:p>
        </w:tc>
        <w:tc>
          <w:tcPr>
            <w:tcW w:w="1099" w:type="dxa"/>
            <w:shd w:val="clear" w:color="auto" w:fill="auto"/>
          </w:tcPr>
          <w:p w14:paraId="66CF4F1F" w14:textId="77777777" w:rsidR="0029126D" w:rsidRPr="00954CDA" w:rsidRDefault="0029126D" w:rsidP="00B2221A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 w:bidi="ru-RU"/>
              </w:rPr>
            </w:pPr>
            <w:r w:rsidRPr="00501FF4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3</w:t>
            </w:r>
          </w:p>
        </w:tc>
      </w:tr>
      <w:tr w:rsidR="0029126D" w:rsidRPr="00EC5534" w14:paraId="42617754" w14:textId="77777777" w:rsidTr="00B2221A">
        <w:trPr>
          <w:trHeight w:val="105"/>
        </w:trPr>
        <w:tc>
          <w:tcPr>
            <w:tcW w:w="644" w:type="dxa"/>
            <w:shd w:val="clear" w:color="auto" w:fill="auto"/>
          </w:tcPr>
          <w:p w14:paraId="4104999E" w14:textId="77777777" w:rsidR="0029126D" w:rsidRPr="00EC5534" w:rsidRDefault="0029126D" w:rsidP="00B2221A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828" w:type="dxa"/>
            <w:shd w:val="clear" w:color="auto" w:fill="auto"/>
          </w:tcPr>
          <w:p w14:paraId="688612F2" w14:textId="77777777" w:rsidR="0029126D" w:rsidRPr="00EC5534" w:rsidRDefault="0029126D" w:rsidP="00B2221A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EC5534">
              <w:rPr>
                <w:rFonts w:ascii="Times New Roman" w:eastAsia="Calibri" w:hAnsi="Times New Roman" w:cs="Times New Roman"/>
                <w:sz w:val="24"/>
                <w:szCs w:val="24"/>
              </w:rPr>
              <w:t>иповые оценочные средств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 для промежуточной аттестации</w:t>
            </w:r>
          </w:p>
        </w:tc>
        <w:tc>
          <w:tcPr>
            <w:tcW w:w="1099" w:type="dxa"/>
            <w:shd w:val="clear" w:color="auto" w:fill="auto"/>
          </w:tcPr>
          <w:p w14:paraId="7A91B1DD" w14:textId="6FD648E2" w:rsidR="0029126D" w:rsidRPr="00954CDA" w:rsidRDefault="0029126D" w:rsidP="00A0476F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954CDA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1</w:t>
            </w:r>
            <w:r w:rsidR="0007256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6</w:t>
            </w:r>
          </w:p>
        </w:tc>
      </w:tr>
      <w:tr w:rsidR="0029126D" w:rsidRPr="00EC5534" w14:paraId="04CD9742" w14:textId="77777777" w:rsidTr="00B2221A">
        <w:trPr>
          <w:trHeight w:val="387"/>
        </w:trPr>
        <w:tc>
          <w:tcPr>
            <w:tcW w:w="644" w:type="dxa"/>
            <w:shd w:val="clear" w:color="auto" w:fill="auto"/>
          </w:tcPr>
          <w:p w14:paraId="302B97BA" w14:textId="77777777" w:rsidR="0029126D" w:rsidRPr="00EC5534" w:rsidRDefault="0029126D" w:rsidP="00B2221A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</w:t>
            </w: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828" w:type="dxa"/>
            <w:shd w:val="clear" w:color="auto" w:fill="auto"/>
          </w:tcPr>
          <w:p w14:paraId="1368759E" w14:textId="77777777" w:rsidR="0029126D" w:rsidRPr="00EF03FF" w:rsidRDefault="0029126D" w:rsidP="00B2221A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3FF">
              <w:rPr>
                <w:rFonts w:ascii="Times New Roman" w:eastAsia="Calibri" w:hAnsi="Times New Roman" w:cs="Times New Roman"/>
                <w:sz w:val="24"/>
                <w:szCs w:val="24"/>
              </w:rPr>
              <w:t>Критерии, показатели и шкалы оценивания результатов освоения дисциплины</w:t>
            </w:r>
          </w:p>
        </w:tc>
        <w:tc>
          <w:tcPr>
            <w:tcW w:w="1099" w:type="dxa"/>
            <w:shd w:val="clear" w:color="auto" w:fill="auto"/>
          </w:tcPr>
          <w:p w14:paraId="2974E6F9" w14:textId="12FD3CA9" w:rsidR="0029126D" w:rsidRPr="00954CDA" w:rsidRDefault="00763755" w:rsidP="00072565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1</w:t>
            </w:r>
            <w:r w:rsidR="0007256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7</w:t>
            </w:r>
          </w:p>
        </w:tc>
      </w:tr>
      <w:tr w:rsidR="0029126D" w:rsidRPr="00EC5534" w14:paraId="35DB5705" w14:textId="77777777" w:rsidTr="00B2221A">
        <w:trPr>
          <w:trHeight w:val="295"/>
        </w:trPr>
        <w:tc>
          <w:tcPr>
            <w:tcW w:w="644" w:type="dxa"/>
            <w:shd w:val="clear" w:color="auto" w:fill="auto"/>
          </w:tcPr>
          <w:p w14:paraId="5E306650" w14:textId="77777777" w:rsidR="0029126D" w:rsidRPr="00EC5534" w:rsidRDefault="0029126D" w:rsidP="00B2221A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</w:t>
            </w: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828" w:type="dxa"/>
            <w:shd w:val="clear" w:color="auto" w:fill="auto"/>
          </w:tcPr>
          <w:p w14:paraId="01D1F2C4" w14:textId="77777777" w:rsidR="0029126D" w:rsidRPr="00EF03FF" w:rsidRDefault="0029126D" w:rsidP="00B2221A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03FF">
              <w:rPr>
                <w:rFonts w:ascii="Times New Roman" w:hAnsi="Times New Roman" w:cs="Times New Roman"/>
                <w:sz w:val="24"/>
                <w:szCs w:val="24"/>
              </w:rPr>
              <w:t>Методические материалы, определяющие процедуры оценивания компетенций</w:t>
            </w:r>
          </w:p>
        </w:tc>
        <w:tc>
          <w:tcPr>
            <w:tcW w:w="1099" w:type="dxa"/>
            <w:shd w:val="clear" w:color="auto" w:fill="auto"/>
          </w:tcPr>
          <w:p w14:paraId="6E5B0BA9" w14:textId="38818AF7" w:rsidR="0029126D" w:rsidRPr="00954CDA" w:rsidRDefault="00072565" w:rsidP="00A0476F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19</w:t>
            </w:r>
          </w:p>
        </w:tc>
      </w:tr>
    </w:tbl>
    <w:p w14:paraId="3AA638B4" w14:textId="77777777" w:rsidR="0029126D" w:rsidRPr="00EC5534" w:rsidRDefault="0029126D" w:rsidP="0029126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CFDEA28" w14:textId="5E444830" w:rsidR="00EC5534" w:rsidRDefault="00EC5534">
      <w:pP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 w:type="page"/>
      </w:r>
    </w:p>
    <w:p w14:paraId="040CAB78" w14:textId="77777777" w:rsidR="005B3236" w:rsidRPr="00ED4B7E" w:rsidRDefault="00ED4B7E" w:rsidP="005B3236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D4B7E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КОМПЕТЕНЦИИ, ФОРМИРУЕМЫЕ ПРИ ИЗУЧЕНИИ ДИСЦИПЛИНЫ </w:t>
      </w:r>
    </w:p>
    <w:p w14:paraId="751AD123" w14:textId="77777777" w:rsidR="005B3236" w:rsidRDefault="005B3236" w:rsidP="00B653DF">
      <w:pPr>
        <w:tabs>
          <w:tab w:val="left" w:pos="0"/>
        </w:tabs>
        <w:spacing w:after="0" w:line="12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0D634E9" w14:textId="77777777" w:rsidR="006D76A0" w:rsidRPr="006D76A0" w:rsidRDefault="006D76A0" w:rsidP="006D76A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76A0">
        <w:rPr>
          <w:rFonts w:ascii="Times New Roman" w:eastAsia="Calibri" w:hAnsi="Times New Roman" w:cs="Times New Roman"/>
          <w:b/>
          <w:sz w:val="28"/>
          <w:szCs w:val="28"/>
        </w:rPr>
        <w:t xml:space="preserve">ОПК-5 - </w:t>
      </w:r>
      <w:r w:rsidRPr="006D76A0">
        <w:rPr>
          <w:rFonts w:ascii="Times New Roman" w:hAnsi="Times New Roman" w:cs="Times New Roman"/>
          <w:sz w:val="28"/>
          <w:szCs w:val="28"/>
        </w:rPr>
        <w:t>Способен осуществлять комплексное исследование и диагностику психических свойств и состояний, особенностей развития различных сфер личности, а также профессиональной среды с учетом нормативной регламентации и этических принципов деятельности психолога, изучать психологический климат, анализировать формы организации взаимодействия в служебных коллективах, составлять психодиагностические заключения и рекомендации по их использованию</w:t>
      </w:r>
      <w:r w:rsidR="00B653DF">
        <w:rPr>
          <w:rFonts w:ascii="Times New Roman" w:hAnsi="Times New Roman" w:cs="Times New Roman"/>
          <w:sz w:val="28"/>
          <w:szCs w:val="28"/>
        </w:rPr>
        <w:t>.</w:t>
      </w:r>
    </w:p>
    <w:p w14:paraId="54B89899" w14:textId="77777777" w:rsidR="00704DCA" w:rsidRPr="005B3236" w:rsidRDefault="00704DCA" w:rsidP="00913CD9">
      <w:pPr>
        <w:tabs>
          <w:tab w:val="left" w:pos="0"/>
        </w:tabs>
        <w:spacing w:after="0" w:line="12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8C30A23" w14:textId="4B05CB3F" w:rsidR="007D6797" w:rsidRPr="00ED4B7E" w:rsidRDefault="00B51C7A" w:rsidP="004D48CB">
      <w:pPr>
        <w:pStyle w:val="a3"/>
        <w:numPr>
          <w:ilvl w:val="0"/>
          <w:numId w:val="1"/>
        </w:numPr>
        <w:ind w:left="709" w:hanging="709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ИНДИКАТОРЫ ДОСТИЖЕНИЯ</w:t>
      </w:r>
      <w:r w:rsidR="00ED4B7E" w:rsidRPr="00ED4B7E">
        <w:rPr>
          <w:rFonts w:ascii="Times New Roman" w:eastAsia="Calibri" w:hAnsi="Times New Roman" w:cs="Times New Roman"/>
          <w:b/>
          <w:sz w:val="24"/>
          <w:szCs w:val="24"/>
        </w:rPr>
        <w:t xml:space="preserve"> КОМПЕТЕНЦИЙ С УКАЗАНИЕМ </w:t>
      </w:r>
      <w:r>
        <w:rPr>
          <w:rFonts w:ascii="Times New Roman" w:eastAsia="Calibri" w:hAnsi="Times New Roman" w:cs="Times New Roman"/>
          <w:b/>
          <w:sz w:val="24"/>
          <w:szCs w:val="24"/>
        </w:rPr>
        <w:t>СРЕДСТ</w:t>
      </w:r>
      <w:r w:rsidR="00C11524">
        <w:rPr>
          <w:rFonts w:ascii="Times New Roman" w:eastAsia="Calibri" w:hAnsi="Times New Roman" w:cs="Times New Roman"/>
          <w:b/>
          <w:sz w:val="24"/>
          <w:szCs w:val="24"/>
        </w:rPr>
        <w:t>В</w:t>
      </w:r>
      <w:r w:rsidR="00ED4B7E" w:rsidRPr="00ED4B7E">
        <w:rPr>
          <w:rFonts w:ascii="Times New Roman" w:eastAsia="Calibri" w:hAnsi="Times New Roman" w:cs="Times New Roman"/>
          <w:b/>
          <w:sz w:val="24"/>
          <w:szCs w:val="24"/>
        </w:rPr>
        <w:t xml:space="preserve"> ОЦЕНИВАНИЯ РЕЗУЛЬТАТОВ</w:t>
      </w:r>
      <w:r w:rsidR="00C11524">
        <w:rPr>
          <w:rFonts w:ascii="Times New Roman" w:eastAsia="Calibri" w:hAnsi="Times New Roman" w:cs="Times New Roman"/>
          <w:b/>
          <w:sz w:val="24"/>
          <w:szCs w:val="24"/>
        </w:rPr>
        <w:t xml:space="preserve"> ОБУЧЕНИЯ</w:t>
      </w:r>
    </w:p>
    <w:p w14:paraId="7D68B169" w14:textId="77777777" w:rsidR="004D48CB" w:rsidRDefault="004D48CB" w:rsidP="004D48CB">
      <w:pPr>
        <w:pStyle w:val="a3"/>
        <w:spacing w:after="0" w:line="120" w:lineRule="auto"/>
        <w:ind w:left="709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Ind w:w="-5" w:type="dxa"/>
        <w:tblLook w:val="04A0" w:firstRow="1" w:lastRow="0" w:firstColumn="1" w:lastColumn="0" w:noHBand="0" w:noVBand="1"/>
      </w:tblPr>
      <w:tblGrid>
        <w:gridCol w:w="2807"/>
        <w:gridCol w:w="3969"/>
        <w:gridCol w:w="2606"/>
      </w:tblGrid>
      <w:tr w:rsidR="00C50046" w14:paraId="65FD1B9C" w14:textId="77777777" w:rsidTr="00CF0B43">
        <w:tc>
          <w:tcPr>
            <w:tcW w:w="2807" w:type="dxa"/>
          </w:tcPr>
          <w:p w14:paraId="346AFB09" w14:textId="77777777" w:rsidR="00C50046" w:rsidRPr="001F2CDD" w:rsidRDefault="00C50046" w:rsidP="00C500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F2CDD">
              <w:rPr>
                <w:rFonts w:ascii="Times New Roman" w:hAnsi="Times New Roman" w:cs="Times New Roman"/>
                <w:b/>
                <w:sz w:val="20"/>
                <w:szCs w:val="20"/>
              </w:rPr>
              <w:t>Коды и наименование формируемых компетенций</w:t>
            </w:r>
          </w:p>
        </w:tc>
        <w:tc>
          <w:tcPr>
            <w:tcW w:w="3969" w:type="dxa"/>
          </w:tcPr>
          <w:p w14:paraId="072D65B5" w14:textId="77777777" w:rsidR="00C50046" w:rsidRPr="00B653DF" w:rsidRDefault="00C50046" w:rsidP="00C500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3D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2606" w:type="dxa"/>
            <w:vAlign w:val="center"/>
          </w:tcPr>
          <w:p w14:paraId="73A397A2" w14:textId="77777777" w:rsidR="00C50046" w:rsidRPr="00B653DF" w:rsidRDefault="00C50046" w:rsidP="004D48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3D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Оценочные средства</w:t>
            </w:r>
          </w:p>
        </w:tc>
      </w:tr>
      <w:tr w:rsidR="00CF0B43" w14:paraId="525250E8" w14:textId="77777777" w:rsidTr="00CF0B43">
        <w:tc>
          <w:tcPr>
            <w:tcW w:w="2807" w:type="dxa"/>
            <w:vMerge w:val="restart"/>
          </w:tcPr>
          <w:p w14:paraId="3A190FF5" w14:textId="77777777" w:rsidR="00CF0B43" w:rsidRPr="001F2CDD" w:rsidRDefault="00CF0B43" w:rsidP="00CF0B43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ОПК-5</w:t>
            </w:r>
          </w:p>
          <w:p w14:paraId="6E85ED23" w14:textId="77777777" w:rsidR="00CF0B43" w:rsidRPr="00B653DF" w:rsidRDefault="00CF0B43" w:rsidP="00CF0B43">
            <w:pPr>
              <w:pStyle w:val="a3"/>
              <w:ind w:left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653DF">
              <w:rPr>
                <w:rFonts w:ascii="Times New Roman" w:hAnsi="Times New Roman" w:cs="Times New Roman"/>
                <w:sz w:val="24"/>
                <w:szCs w:val="24"/>
              </w:rPr>
              <w:t>Способен осуществлять комплексное исследование и диагностику психических свойств и состояний, особенностей развития различных сфер личности, а также профессиональной среды с учетом нормативной регламентации и этических принципов деятельности психолога, изучать психологический климат, анализировать формы организации взаимодействия в служебных коллективах, составлять психодиагностические заключения и рекомендации по их использованию</w:t>
            </w:r>
          </w:p>
        </w:tc>
        <w:tc>
          <w:tcPr>
            <w:tcW w:w="3969" w:type="dxa"/>
          </w:tcPr>
          <w:p w14:paraId="1EB4B4AD" w14:textId="77777777" w:rsidR="00CF0B43" w:rsidRPr="00C11524" w:rsidRDefault="00CF0B43" w:rsidP="00CF0B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524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C11524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развития различных сфер личности, нормативную регламентацию и этические принципы деятельности психолога, основы психодиагностики</w:t>
            </w:r>
          </w:p>
        </w:tc>
        <w:tc>
          <w:tcPr>
            <w:tcW w:w="2606" w:type="dxa"/>
            <w:shd w:val="clear" w:color="auto" w:fill="auto"/>
          </w:tcPr>
          <w:p w14:paraId="68B7E0F2" w14:textId="77777777" w:rsidR="00CF0B43" w:rsidRPr="00C11524" w:rsidRDefault="00CF0B43" w:rsidP="00CF0B43">
            <w:pPr>
              <w:pStyle w:val="a3"/>
              <w:spacing w:line="240" w:lineRule="exact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152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Задания закрытого типа</w:t>
            </w:r>
            <w:r w:rsidRPr="00C11524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14:paraId="713D9A4C" w14:textId="77777777" w:rsidR="00CF0B43" w:rsidRPr="00C11524" w:rsidRDefault="00CF0B43" w:rsidP="00CF0B43">
            <w:pPr>
              <w:spacing w:line="240" w:lineRule="exact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C11524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на выбор одного правильного варианта ответа;</w:t>
            </w:r>
          </w:p>
          <w:p w14:paraId="61534386" w14:textId="16EFB6EB" w:rsidR="00CF0B43" w:rsidRPr="00C11524" w:rsidRDefault="00CF0B43" w:rsidP="00CF0B43">
            <w:pPr>
              <w:spacing w:line="240" w:lineRule="exac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CF0B43" w14:paraId="3CC2F9B6" w14:textId="77777777" w:rsidTr="00CF0B43">
        <w:tc>
          <w:tcPr>
            <w:tcW w:w="2807" w:type="dxa"/>
            <w:vMerge/>
          </w:tcPr>
          <w:p w14:paraId="3AF6BD55" w14:textId="77777777" w:rsidR="00CF0B43" w:rsidRPr="001F2CDD" w:rsidRDefault="00CF0B43" w:rsidP="00CF0B43">
            <w:pPr>
              <w:pStyle w:val="a3"/>
              <w:ind w:left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14:paraId="36071E05" w14:textId="77777777" w:rsidR="00CF0B43" w:rsidRPr="00C11524" w:rsidRDefault="00CF0B43" w:rsidP="00CF0B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524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C11524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комплексное исследование и диагностику психических свойств и состояний, особенностей развития различных сфер личности, а также профессиональной среды с учетом нормативной регламентации и этических принципов деятельности психолога</w:t>
            </w:r>
          </w:p>
        </w:tc>
        <w:tc>
          <w:tcPr>
            <w:tcW w:w="2606" w:type="dxa"/>
            <w:shd w:val="clear" w:color="auto" w:fill="auto"/>
          </w:tcPr>
          <w:p w14:paraId="00B1B6EB" w14:textId="6FBC743D" w:rsidR="00CF0B43" w:rsidRPr="00C11524" w:rsidRDefault="00CF0B43" w:rsidP="00CF0B43">
            <w:pPr>
              <w:pStyle w:val="a3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1524"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  <w:t>Задания открытого типа</w:t>
            </w:r>
            <w:r w:rsidRPr="00C11524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 xml:space="preserve"> на дополнение к контексту / ввод правильного ответа</w:t>
            </w:r>
          </w:p>
        </w:tc>
      </w:tr>
      <w:tr w:rsidR="00CF0B43" w14:paraId="6E8D4DB1" w14:textId="77777777" w:rsidTr="00CF0B43">
        <w:tc>
          <w:tcPr>
            <w:tcW w:w="2807" w:type="dxa"/>
            <w:vMerge/>
          </w:tcPr>
          <w:p w14:paraId="1EF298A2" w14:textId="77777777" w:rsidR="00CF0B43" w:rsidRPr="001F2CDD" w:rsidRDefault="00CF0B43" w:rsidP="00CF0B43">
            <w:pPr>
              <w:pStyle w:val="a3"/>
              <w:ind w:left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14:paraId="43417318" w14:textId="77777777" w:rsidR="00CF0B43" w:rsidRPr="00C11524" w:rsidRDefault="00CF0B43" w:rsidP="00CF0B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524">
              <w:rPr>
                <w:rFonts w:ascii="Times New Roman" w:hAnsi="Times New Roman" w:cs="Times New Roman"/>
                <w:b/>
                <w:sz w:val="24"/>
                <w:szCs w:val="24"/>
              </w:rPr>
              <w:t>Владеть</w:t>
            </w:r>
            <w:r w:rsidRPr="00C11524">
              <w:rPr>
                <w:rFonts w:ascii="Times New Roman" w:hAnsi="Times New Roman" w:cs="Times New Roman"/>
                <w:sz w:val="24"/>
                <w:szCs w:val="24"/>
              </w:rPr>
              <w:t xml:space="preserve"> навыками проведения комплексного исследования и диагностики психических свойств и состояний, особенностей развития различных сфер личности, а также профессиональной среды с учетом нормативной регламентации и этических принципов деятельности психолога</w:t>
            </w:r>
          </w:p>
        </w:tc>
        <w:tc>
          <w:tcPr>
            <w:tcW w:w="2606" w:type="dxa"/>
            <w:shd w:val="clear" w:color="auto" w:fill="auto"/>
          </w:tcPr>
          <w:p w14:paraId="4CD3A5D2" w14:textId="06C8F250" w:rsidR="00CF0B43" w:rsidRPr="00C11524" w:rsidRDefault="00CF0B43" w:rsidP="00CF0B43">
            <w:pPr>
              <w:pStyle w:val="a3"/>
              <w:ind w:left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1152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Задания открытого типа</w:t>
            </w:r>
            <w:r w:rsidRPr="00C115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развернутым ответом</w:t>
            </w:r>
          </w:p>
        </w:tc>
      </w:tr>
    </w:tbl>
    <w:p w14:paraId="3DEA686D" w14:textId="77777777" w:rsidR="00913CD9" w:rsidRDefault="00913CD9" w:rsidP="00913CD9">
      <w:pPr>
        <w:pStyle w:val="a3"/>
        <w:ind w:left="709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A4B0857" w14:textId="77777777" w:rsidR="00B2221A" w:rsidRDefault="00B2221A" w:rsidP="00B2221A">
      <w:pPr>
        <w:pStyle w:val="a3"/>
        <w:numPr>
          <w:ilvl w:val="0"/>
          <w:numId w:val="1"/>
        </w:numPr>
        <w:ind w:left="709" w:hanging="709"/>
        <w:rPr>
          <w:rFonts w:ascii="Times New Roman" w:eastAsia="Calibri" w:hAnsi="Times New Roman" w:cs="Times New Roman"/>
          <w:b/>
          <w:sz w:val="24"/>
          <w:szCs w:val="24"/>
        </w:rPr>
      </w:pPr>
      <w:r w:rsidRPr="00ED4B7E">
        <w:rPr>
          <w:rFonts w:ascii="Times New Roman" w:eastAsia="Calibri" w:hAnsi="Times New Roman" w:cs="Times New Roman"/>
          <w:b/>
          <w:sz w:val="24"/>
          <w:szCs w:val="24"/>
        </w:rPr>
        <w:t xml:space="preserve">ТИПОВЫЕ ОЦЕНОЧНЫЕ СРЕДСТВА ДЛЯ ПРОВЕДЕНИЯ </w:t>
      </w:r>
      <w:r w:rsidRPr="000E6EE0">
        <w:rPr>
          <w:rFonts w:ascii="Times New Roman" w:eastAsia="Calibri" w:hAnsi="Times New Roman" w:cs="Times New Roman"/>
          <w:b/>
          <w:sz w:val="24"/>
          <w:szCs w:val="24"/>
        </w:rPr>
        <w:t>ТЕКУЩЕГО КОНТРОЛЯ УСПЕВАЕМОСТИ</w:t>
      </w:r>
    </w:p>
    <w:p w14:paraId="1B8BAA8E" w14:textId="77777777" w:rsidR="00B2221A" w:rsidRDefault="00B2221A" w:rsidP="00B2221A">
      <w:pPr>
        <w:pStyle w:val="a3"/>
        <w:spacing w:after="0" w:line="120" w:lineRule="auto"/>
        <w:ind w:left="709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81ABEDC" w14:textId="77777777" w:rsidR="00B2221A" w:rsidRPr="000E0B99" w:rsidRDefault="00B2221A" w:rsidP="00B2221A">
      <w:pPr>
        <w:pStyle w:val="a3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0B99">
        <w:rPr>
          <w:rFonts w:ascii="Times New Roman" w:eastAsia="Calibri" w:hAnsi="Times New Roman" w:cs="Times New Roman"/>
          <w:sz w:val="28"/>
          <w:szCs w:val="28"/>
        </w:rPr>
        <w:t xml:space="preserve">Структура оценочных материалов </w:t>
      </w:r>
      <w:r>
        <w:rPr>
          <w:rFonts w:ascii="Times New Roman" w:eastAsia="Calibri" w:hAnsi="Times New Roman" w:cs="Times New Roman"/>
          <w:sz w:val="28"/>
          <w:szCs w:val="28"/>
        </w:rPr>
        <w:t xml:space="preserve">для проведения текущего контроля успеваемости </w:t>
      </w:r>
      <w:r w:rsidRPr="000E0B99">
        <w:rPr>
          <w:rFonts w:ascii="Times New Roman" w:eastAsia="Calibri" w:hAnsi="Times New Roman" w:cs="Times New Roman"/>
          <w:sz w:val="28"/>
          <w:szCs w:val="28"/>
        </w:rPr>
        <w:t>по дисциплине представлена в таблице.</w:t>
      </w:r>
    </w:p>
    <w:p w14:paraId="1C20695F" w14:textId="1518DD62" w:rsidR="00B2221A" w:rsidRDefault="00B2221A">
      <w:pP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 w:type="page"/>
      </w:r>
    </w:p>
    <w:p w14:paraId="22974EB6" w14:textId="77777777" w:rsidR="00B2221A" w:rsidRDefault="00B2221A" w:rsidP="00B2221A">
      <w:pPr>
        <w:jc w:val="center"/>
        <w:rPr>
          <w:rFonts w:ascii="Times New Roman" w:eastAsia="Calibri" w:hAnsi="Times New Roman" w:cs="Times New Roman"/>
          <w:b/>
        </w:rPr>
        <w:sectPr w:rsidR="00B2221A" w:rsidSect="008A69FE">
          <w:headerReference w:type="default" r:id="rId8"/>
          <w:headerReference w:type="firs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6144B830" w14:textId="0CD1D390" w:rsidR="00B2221A" w:rsidRPr="00B33159" w:rsidRDefault="00B2221A" w:rsidP="00C11524">
      <w:pPr>
        <w:jc w:val="center"/>
        <w:rPr>
          <w:rFonts w:ascii="Times New Roman" w:eastAsia="Calibri" w:hAnsi="Times New Roman" w:cs="Times New Roman"/>
          <w:b/>
        </w:rPr>
      </w:pPr>
      <w:r w:rsidRPr="00B33159">
        <w:rPr>
          <w:rFonts w:ascii="Times New Roman" w:eastAsia="Calibri" w:hAnsi="Times New Roman" w:cs="Times New Roman"/>
          <w:b/>
        </w:rPr>
        <w:lastRenderedPageBreak/>
        <w:t>СТРУКТУРА ОЦЕНОЧНЫХ МАТЕРИАЛОВ ПО ДИСЦИПЛИНЕ «</w:t>
      </w:r>
      <w:r>
        <w:rPr>
          <w:rFonts w:ascii="Times New Roman" w:hAnsi="Times New Roman"/>
          <w:b/>
          <w:color w:val="000000"/>
          <w:sz w:val="24"/>
          <w:szCs w:val="24"/>
          <w:lang w:bidi="ru-RU"/>
        </w:rPr>
        <w:t>ПСИХОДИАГНОСТИКА</w:t>
      </w:r>
      <w:r w:rsidRPr="00B33159">
        <w:rPr>
          <w:rFonts w:ascii="Times New Roman" w:eastAsia="Calibri" w:hAnsi="Times New Roman" w:cs="Times New Roman"/>
          <w:b/>
        </w:rPr>
        <w:t>»</w:t>
      </w:r>
    </w:p>
    <w:tbl>
      <w:tblPr>
        <w:tblStyle w:val="21"/>
        <w:tblW w:w="14737" w:type="dxa"/>
        <w:tblLayout w:type="fixed"/>
        <w:tblLook w:val="04A0" w:firstRow="1" w:lastRow="0" w:firstColumn="1" w:lastColumn="0" w:noHBand="0" w:noVBand="1"/>
      </w:tblPr>
      <w:tblGrid>
        <w:gridCol w:w="560"/>
        <w:gridCol w:w="3943"/>
        <w:gridCol w:w="850"/>
        <w:gridCol w:w="2552"/>
        <w:gridCol w:w="3402"/>
        <w:gridCol w:w="3430"/>
      </w:tblGrid>
      <w:tr w:rsidR="00C11524" w:rsidRPr="00B33159" w14:paraId="26B93E22" w14:textId="77777777" w:rsidTr="00C11524">
        <w:trPr>
          <w:trHeight w:val="259"/>
        </w:trPr>
        <w:tc>
          <w:tcPr>
            <w:tcW w:w="560" w:type="dxa"/>
            <w:vMerge w:val="restart"/>
          </w:tcPr>
          <w:p w14:paraId="245AF6FC" w14:textId="77777777" w:rsidR="00C11524" w:rsidRPr="00B33159" w:rsidRDefault="00C11524" w:rsidP="00B2221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33159">
              <w:rPr>
                <w:rFonts w:ascii="Times New Roman" w:eastAsia="Calibri" w:hAnsi="Times New Roman" w:cs="Times New Roman"/>
                <w:b/>
              </w:rPr>
              <w:t>№</w:t>
            </w:r>
          </w:p>
          <w:p w14:paraId="50C1EA74" w14:textId="77777777" w:rsidR="00C11524" w:rsidRPr="00B33159" w:rsidRDefault="00C11524" w:rsidP="00B2221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33159">
              <w:rPr>
                <w:rFonts w:ascii="Times New Roman" w:eastAsia="Calibri" w:hAnsi="Times New Roman" w:cs="Times New Roman"/>
                <w:b/>
              </w:rPr>
              <w:t>п/п</w:t>
            </w:r>
          </w:p>
        </w:tc>
        <w:tc>
          <w:tcPr>
            <w:tcW w:w="3943" w:type="dxa"/>
            <w:vMerge w:val="restart"/>
          </w:tcPr>
          <w:p w14:paraId="3A4C33DD" w14:textId="77777777" w:rsidR="00C11524" w:rsidRPr="00B33159" w:rsidRDefault="00C11524" w:rsidP="00B2221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33159">
              <w:rPr>
                <w:rFonts w:ascii="Times New Roman" w:eastAsia="Calibri" w:hAnsi="Times New Roman" w:cs="Times New Roman"/>
                <w:b/>
              </w:rPr>
              <w:t>Тема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186E8951" w14:textId="77777777" w:rsidR="00C11524" w:rsidRPr="00B33159" w:rsidRDefault="00C11524" w:rsidP="00B2221A">
            <w:pPr>
              <w:ind w:left="113" w:right="113"/>
              <w:jc w:val="right"/>
              <w:rPr>
                <w:rFonts w:ascii="Times New Roman" w:eastAsia="Calibri" w:hAnsi="Times New Roman" w:cs="Times New Roman"/>
                <w:b/>
              </w:rPr>
            </w:pPr>
            <w:r w:rsidRPr="00B33159">
              <w:rPr>
                <w:rFonts w:ascii="Times New Roman" w:eastAsia="Calibri" w:hAnsi="Times New Roman" w:cs="Times New Roman"/>
                <w:b/>
              </w:rPr>
              <w:t>Компетенции</w:t>
            </w:r>
          </w:p>
        </w:tc>
        <w:tc>
          <w:tcPr>
            <w:tcW w:w="9384" w:type="dxa"/>
            <w:gridSpan w:val="3"/>
          </w:tcPr>
          <w:p w14:paraId="6396AEB5" w14:textId="3C9C60A6" w:rsidR="00C11524" w:rsidRPr="00C11524" w:rsidRDefault="00C11524" w:rsidP="00B222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1152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Планируемые результаты обучения</w:t>
            </w:r>
          </w:p>
        </w:tc>
      </w:tr>
      <w:tr w:rsidR="00C11524" w:rsidRPr="00B33159" w14:paraId="06BBBDA1" w14:textId="77777777" w:rsidTr="00C11524">
        <w:tc>
          <w:tcPr>
            <w:tcW w:w="560" w:type="dxa"/>
            <w:vMerge/>
          </w:tcPr>
          <w:p w14:paraId="0BFF082B" w14:textId="77777777" w:rsidR="00C11524" w:rsidRPr="00B33159" w:rsidRDefault="00C11524" w:rsidP="00B2221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943" w:type="dxa"/>
            <w:vMerge/>
          </w:tcPr>
          <w:p w14:paraId="51E9163D" w14:textId="77777777" w:rsidR="00C11524" w:rsidRPr="00B33159" w:rsidRDefault="00C11524" w:rsidP="00B2221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50" w:type="dxa"/>
            <w:vMerge/>
          </w:tcPr>
          <w:p w14:paraId="7606F9F9" w14:textId="77777777" w:rsidR="00C11524" w:rsidRPr="00B33159" w:rsidRDefault="00C11524" w:rsidP="00B2221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552" w:type="dxa"/>
          </w:tcPr>
          <w:p w14:paraId="04B0C12B" w14:textId="77777777" w:rsidR="00C11524" w:rsidRPr="00C11524" w:rsidRDefault="00C11524" w:rsidP="00B222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1152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</w:t>
            </w:r>
          </w:p>
        </w:tc>
        <w:tc>
          <w:tcPr>
            <w:tcW w:w="3402" w:type="dxa"/>
          </w:tcPr>
          <w:p w14:paraId="0BEF3DE8" w14:textId="77777777" w:rsidR="00C11524" w:rsidRPr="00C11524" w:rsidRDefault="00C11524" w:rsidP="00B222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1152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3430" w:type="dxa"/>
          </w:tcPr>
          <w:p w14:paraId="742691FE" w14:textId="77777777" w:rsidR="00C11524" w:rsidRPr="00C11524" w:rsidRDefault="00C11524" w:rsidP="00B222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1152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владеть</w:t>
            </w:r>
          </w:p>
        </w:tc>
      </w:tr>
      <w:tr w:rsidR="00C11524" w:rsidRPr="00B33159" w14:paraId="0B904C33" w14:textId="77777777" w:rsidTr="00C11524">
        <w:trPr>
          <w:trHeight w:val="269"/>
        </w:trPr>
        <w:tc>
          <w:tcPr>
            <w:tcW w:w="560" w:type="dxa"/>
            <w:vMerge/>
          </w:tcPr>
          <w:p w14:paraId="6B6682CE" w14:textId="77777777" w:rsidR="00C11524" w:rsidRPr="00B33159" w:rsidRDefault="00C11524" w:rsidP="00B2221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943" w:type="dxa"/>
            <w:vMerge/>
          </w:tcPr>
          <w:p w14:paraId="56B51750" w14:textId="77777777" w:rsidR="00C11524" w:rsidRPr="00B33159" w:rsidRDefault="00C11524" w:rsidP="00B2221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50" w:type="dxa"/>
            <w:vMerge/>
          </w:tcPr>
          <w:p w14:paraId="7C4C4947" w14:textId="77777777" w:rsidR="00C11524" w:rsidRPr="00B33159" w:rsidRDefault="00C11524" w:rsidP="00B2221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552" w:type="dxa"/>
          </w:tcPr>
          <w:p w14:paraId="75883E84" w14:textId="77777777" w:rsidR="00C11524" w:rsidRPr="00C11524" w:rsidRDefault="00C11524" w:rsidP="00C11524">
            <w:pPr>
              <w:numPr>
                <w:ilvl w:val="0"/>
                <w:numId w:val="13"/>
              </w:numPr>
              <w:ind w:left="175" w:hanging="175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115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психодиагностические методы и методики изучения психических свойств и состояний человека, психических процессов; </w:t>
            </w:r>
          </w:p>
          <w:p w14:paraId="15A4143E" w14:textId="06D33D27" w:rsidR="00C11524" w:rsidRPr="00C11524" w:rsidRDefault="00C11524" w:rsidP="00C11524">
            <w:pPr>
              <w:numPr>
                <w:ilvl w:val="0"/>
                <w:numId w:val="13"/>
              </w:numPr>
              <w:ind w:left="175" w:hanging="175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C115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методики изучения личности, ее отдельных свойств и характеристик</w:t>
            </w:r>
          </w:p>
        </w:tc>
        <w:tc>
          <w:tcPr>
            <w:tcW w:w="3402" w:type="dxa"/>
          </w:tcPr>
          <w:p w14:paraId="15AB37BB" w14:textId="77777777" w:rsidR="00C11524" w:rsidRPr="00C11524" w:rsidRDefault="00C11524" w:rsidP="00C11524">
            <w:pPr>
              <w:numPr>
                <w:ilvl w:val="0"/>
                <w:numId w:val="38"/>
              </w:numPr>
              <w:ind w:left="181" w:hanging="181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115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проводить психодиагностические обследования, обрабатывать и интерпретировать результаты, а также составлять </w:t>
            </w:r>
          </w:p>
          <w:p w14:paraId="6485B54E" w14:textId="77777777" w:rsidR="00C11524" w:rsidRPr="00C11524" w:rsidRDefault="00C11524" w:rsidP="00C11524">
            <w:pPr>
              <w:numPr>
                <w:ilvl w:val="0"/>
                <w:numId w:val="38"/>
              </w:numPr>
              <w:ind w:left="181" w:hanging="181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115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психологические заключения и рекомендации по их использованию;</w:t>
            </w:r>
          </w:p>
          <w:p w14:paraId="52A95448" w14:textId="78897043" w:rsidR="00C11524" w:rsidRPr="00C11524" w:rsidRDefault="00C11524" w:rsidP="00C11524">
            <w:pPr>
              <w:numPr>
                <w:ilvl w:val="0"/>
                <w:numId w:val="38"/>
              </w:numPr>
              <w:ind w:left="181" w:hanging="181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C115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отбирать и применять психодиагностические методики; уметь адаптировать методики под ситуации применения, контингент обследуемых, особенности служебной деятельности</w:t>
            </w:r>
          </w:p>
        </w:tc>
        <w:tc>
          <w:tcPr>
            <w:tcW w:w="3430" w:type="dxa"/>
          </w:tcPr>
          <w:p w14:paraId="3446B312" w14:textId="77777777" w:rsidR="00C11524" w:rsidRPr="00C11524" w:rsidRDefault="00C11524" w:rsidP="00C11524">
            <w:pPr>
              <w:numPr>
                <w:ilvl w:val="0"/>
                <w:numId w:val="39"/>
              </w:numPr>
              <w:ind w:left="155" w:hanging="15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11524">
              <w:rPr>
                <w:rFonts w:ascii="Times New Roman" w:hAnsi="Times New Roman" w:cs="Times New Roman"/>
                <w:sz w:val="20"/>
                <w:szCs w:val="20"/>
              </w:rPr>
              <w:t>навыками психометрической оценки и адаптации диагностического инструментария под конкретные задачи исследования;</w:t>
            </w:r>
          </w:p>
          <w:p w14:paraId="45132C1E" w14:textId="17509807" w:rsidR="00C11524" w:rsidRPr="00C11524" w:rsidRDefault="00C11524" w:rsidP="00C11524">
            <w:pPr>
              <w:numPr>
                <w:ilvl w:val="0"/>
                <w:numId w:val="39"/>
              </w:numPr>
              <w:ind w:left="155" w:hanging="155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11524">
              <w:rPr>
                <w:rFonts w:ascii="Times New Roman" w:hAnsi="Times New Roman" w:cs="Times New Roman"/>
                <w:sz w:val="20"/>
                <w:szCs w:val="20"/>
              </w:rPr>
              <w:t>методами диагностики психологических свойств и состоянии, психических процессов, личности специалиста, различных видов деятельности индивидов и групп, критериями выбора психодиагностических методик</w:t>
            </w:r>
          </w:p>
        </w:tc>
      </w:tr>
      <w:tr w:rsidR="00C11524" w:rsidRPr="00B33159" w14:paraId="54E5DEC3" w14:textId="77777777" w:rsidTr="00C11524">
        <w:trPr>
          <w:trHeight w:val="455"/>
        </w:trPr>
        <w:tc>
          <w:tcPr>
            <w:tcW w:w="560" w:type="dxa"/>
            <w:vMerge/>
          </w:tcPr>
          <w:p w14:paraId="39C7F713" w14:textId="77777777" w:rsidR="00C11524" w:rsidRPr="00B33159" w:rsidRDefault="00C11524" w:rsidP="00B2221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943" w:type="dxa"/>
            <w:vMerge/>
          </w:tcPr>
          <w:p w14:paraId="475E76BC" w14:textId="77777777" w:rsidR="00C11524" w:rsidRPr="00B33159" w:rsidRDefault="00C11524" w:rsidP="00B2221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50" w:type="dxa"/>
            <w:vMerge/>
          </w:tcPr>
          <w:p w14:paraId="0DFDD42E" w14:textId="77777777" w:rsidR="00C11524" w:rsidRPr="00B33159" w:rsidRDefault="00C11524" w:rsidP="00B2221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552" w:type="dxa"/>
          </w:tcPr>
          <w:p w14:paraId="6EF4DB36" w14:textId="77777777" w:rsidR="00C11524" w:rsidRPr="00C11524" w:rsidRDefault="00C11524" w:rsidP="00B2221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11524">
              <w:rPr>
                <w:rFonts w:ascii="Times New Roman" w:eastAsia="Calibri" w:hAnsi="Times New Roman" w:cs="Times New Roman"/>
                <w:b/>
              </w:rPr>
              <w:t xml:space="preserve">задания </w:t>
            </w:r>
          </w:p>
          <w:p w14:paraId="64B84D18" w14:textId="428AA0D3" w:rsidR="00C11524" w:rsidRPr="00C11524" w:rsidRDefault="00C11524" w:rsidP="00B2221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11524">
              <w:rPr>
                <w:rFonts w:ascii="Times New Roman" w:eastAsia="Calibri" w:hAnsi="Times New Roman" w:cs="Times New Roman"/>
                <w:b/>
              </w:rPr>
              <w:t>закрытого типа</w:t>
            </w:r>
          </w:p>
        </w:tc>
        <w:tc>
          <w:tcPr>
            <w:tcW w:w="3402" w:type="dxa"/>
          </w:tcPr>
          <w:p w14:paraId="0D7272AE" w14:textId="6AFE9F1C" w:rsidR="00C11524" w:rsidRPr="00C11524" w:rsidRDefault="00C11524" w:rsidP="00B2221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11524">
              <w:rPr>
                <w:rFonts w:ascii="Times New Roman" w:eastAsia="Calibri" w:hAnsi="Times New Roman" w:cs="Times New Roman"/>
                <w:b/>
              </w:rPr>
              <w:t>задания открытого типа</w:t>
            </w:r>
          </w:p>
        </w:tc>
        <w:tc>
          <w:tcPr>
            <w:tcW w:w="3430" w:type="dxa"/>
          </w:tcPr>
          <w:p w14:paraId="7AA63255" w14:textId="77777777" w:rsidR="00C11524" w:rsidRPr="00C11524" w:rsidRDefault="00C11524" w:rsidP="00B2221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11524">
              <w:rPr>
                <w:rFonts w:ascii="Times New Roman" w:eastAsia="Calibri" w:hAnsi="Times New Roman" w:cs="Times New Roman"/>
                <w:b/>
              </w:rPr>
              <w:t>задания открытого типа</w:t>
            </w:r>
          </w:p>
        </w:tc>
      </w:tr>
      <w:tr w:rsidR="00C11524" w:rsidRPr="00B33159" w14:paraId="281D4124" w14:textId="77777777" w:rsidTr="00C11524">
        <w:trPr>
          <w:cantSplit/>
          <w:trHeight w:val="748"/>
        </w:trPr>
        <w:tc>
          <w:tcPr>
            <w:tcW w:w="560" w:type="dxa"/>
            <w:vMerge/>
          </w:tcPr>
          <w:p w14:paraId="119FD0A9" w14:textId="77777777" w:rsidR="00C11524" w:rsidRPr="00B33159" w:rsidRDefault="00C11524" w:rsidP="00B2221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943" w:type="dxa"/>
            <w:vMerge/>
          </w:tcPr>
          <w:p w14:paraId="3B149380" w14:textId="77777777" w:rsidR="00C11524" w:rsidRPr="00B33159" w:rsidRDefault="00C11524" w:rsidP="00B2221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50" w:type="dxa"/>
            <w:vMerge/>
          </w:tcPr>
          <w:p w14:paraId="1F6B6081" w14:textId="77777777" w:rsidR="00C11524" w:rsidRPr="00B33159" w:rsidRDefault="00C11524" w:rsidP="00B2221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552" w:type="dxa"/>
            <w:vAlign w:val="center"/>
          </w:tcPr>
          <w:p w14:paraId="2DF1583A" w14:textId="67D6D312" w:rsidR="00C11524" w:rsidRPr="00C11524" w:rsidRDefault="00C11524" w:rsidP="00C11524">
            <w:pPr>
              <w:spacing w:line="204" w:lineRule="auto"/>
              <w:ind w:left="57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11524">
              <w:rPr>
                <w:rFonts w:ascii="Times New Roman" w:eastAsia="+mn-ea" w:hAnsi="Times New Roman" w:cs="Times New Roman"/>
                <w:color w:val="000000"/>
                <w:sz w:val="20"/>
                <w:szCs w:val="20"/>
              </w:rPr>
              <w:t>задания на выбор одного правильного варианта ответа</w:t>
            </w:r>
          </w:p>
        </w:tc>
        <w:tc>
          <w:tcPr>
            <w:tcW w:w="3402" w:type="dxa"/>
          </w:tcPr>
          <w:p w14:paraId="0CE696F7" w14:textId="46ACBC78" w:rsidR="00C11524" w:rsidRPr="00C11524" w:rsidRDefault="00C11524" w:rsidP="00C11524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+mn-ea" w:hAnsi="Times New Roman" w:cs="Times New Roman"/>
                <w:color w:val="000000"/>
              </w:rPr>
              <w:t>задания на д</w:t>
            </w:r>
            <w:r w:rsidRPr="00C11524">
              <w:rPr>
                <w:rFonts w:ascii="Times New Roman" w:eastAsia="+mn-ea" w:hAnsi="Times New Roman" w:cs="Times New Roman"/>
                <w:color w:val="000000"/>
              </w:rPr>
              <w:t>ополнение к контексту / ввод правильного ответа</w:t>
            </w:r>
          </w:p>
        </w:tc>
        <w:tc>
          <w:tcPr>
            <w:tcW w:w="3430" w:type="dxa"/>
          </w:tcPr>
          <w:p w14:paraId="053A495E" w14:textId="00CBCD6D" w:rsidR="00C11524" w:rsidRPr="00C11524" w:rsidRDefault="00C11524" w:rsidP="00C11524">
            <w:pPr>
              <w:spacing w:line="192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з</w:t>
            </w:r>
            <w:r w:rsidRPr="00C11524">
              <w:rPr>
                <w:rFonts w:ascii="Times New Roman" w:eastAsia="Calibri" w:hAnsi="Times New Roman" w:cs="Times New Roman"/>
              </w:rPr>
              <w:t>адания с развернутым ответом</w:t>
            </w:r>
          </w:p>
        </w:tc>
      </w:tr>
      <w:tr w:rsidR="00C11524" w:rsidRPr="00B33159" w14:paraId="5CFFAD1A" w14:textId="77777777" w:rsidTr="00C11524">
        <w:trPr>
          <w:cantSplit/>
          <w:trHeight w:val="315"/>
        </w:trPr>
        <w:tc>
          <w:tcPr>
            <w:tcW w:w="560" w:type="dxa"/>
            <w:vMerge/>
          </w:tcPr>
          <w:p w14:paraId="1BFD2B5A" w14:textId="77777777" w:rsidR="00C11524" w:rsidRPr="00B33159" w:rsidRDefault="00C11524" w:rsidP="00B2221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943" w:type="dxa"/>
            <w:vMerge/>
          </w:tcPr>
          <w:p w14:paraId="5A74E3B3" w14:textId="77777777" w:rsidR="00C11524" w:rsidRPr="00B33159" w:rsidRDefault="00C11524" w:rsidP="00B2221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50" w:type="dxa"/>
            <w:vMerge/>
          </w:tcPr>
          <w:p w14:paraId="51503938" w14:textId="77777777" w:rsidR="00C11524" w:rsidRPr="00B33159" w:rsidRDefault="00C11524" w:rsidP="00B2221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384" w:type="dxa"/>
            <w:gridSpan w:val="3"/>
            <w:vAlign w:val="center"/>
          </w:tcPr>
          <w:p w14:paraId="2CB2A8BA" w14:textId="1687D9D9" w:rsidR="00C11524" w:rsidRPr="00C11524" w:rsidRDefault="00C11524" w:rsidP="00C11524">
            <w:pPr>
              <w:spacing w:line="192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11524">
              <w:rPr>
                <w:rFonts w:ascii="Times New Roman" w:eastAsia="Calibri" w:hAnsi="Times New Roman" w:cs="Times New Roman"/>
                <w:b/>
              </w:rPr>
              <w:t>Номера заданий</w:t>
            </w:r>
          </w:p>
        </w:tc>
      </w:tr>
      <w:tr w:rsidR="00A91F8E" w:rsidRPr="00B33159" w14:paraId="2A9D77B7" w14:textId="77777777" w:rsidTr="00C11524">
        <w:trPr>
          <w:cantSplit/>
          <w:trHeight w:val="70"/>
        </w:trPr>
        <w:tc>
          <w:tcPr>
            <w:tcW w:w="560" w:type="dxa"/>
          </w:tcPr>
          <w:p w14:paraId="0558B914" w14:textId="77777777" w:rsidR="00A91F8E" w:rsidRPr="00B33159" w:rsidRDefault="00A91F8E" w:rsidP="0093457B">
            <w:pPr>
              <w:numPr>
                <w:ilvl w:val="0"/>
                <w:numId w:val="12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43" w:type="dxa"/>
          </w:tcPr>
          <w:p w14:paraId="37C0F42E" w14:textId="5CD22195" w:rsidR="00A91F8E" w:rsidRPr="00150B0B" w:rsidRDefault="00A91F8E" w:rsidP="00B22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77B3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Понятие, предмет, задачи и структура пси</w:t>
            </w:r>
            <w:r w:rsidR="00C11524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 xml:space="preserve">ходиагностики. История развития </w:t>
            </w:r>
            <w:r w:rsidRPr="005277B3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психодиагностики. Проблема адаптации зарубежных тестов.</w:t>
            </w:r>
          </w:p>
        </w:tc>
        <w:tc>
          <w:tcPr>
            <w:tcW w:w="850" w:type="dxa"/>
          </w:tcPr>
          <w:p w14:paraId="0064603B" w14:textId="77777777" w:rsidR="00A91F8E" w:rsidRPr="00B33159" w:rsidRDefault="00A91F8E" w:rsidP="00B222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ОП</w:t>
            </w:r>
            <w:r w:rsidRPr="00B33159">
              <w:rPr>
                <w:rFonts w:ascii="Times New Roman" w:eastAsia="Calibri" w:hAnsi="Times New Roman" w:cs="Times New Roman"/>
                <w:sz w:val="20"/>
                <w:szCs w:val="20"/>
              </w:rPr>
              <w:t>К-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552" w:type="dxa"/>
          </w:tcPr>
          <w:p w14:paraId="35280DB0" w14:textId="77777777" w:rsidR="00A91F8E" w:rsidRPr="00B33159" w:rsidRDefault="00A91F8E" w:rsidP="00B2221A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</w:t>
            </w:r>
          </w:p>
          <w:p w14:paraId="5CA1FBEB" w14:textId="77777777" w:rsidR="00A91F8E" w:rsidRDefault="00A91F8E" w:rsidP="00252044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</w:t>
            </w:r>
          </w:p>
          <w:p w14:paraId="4D4A3E30" w14:textId="77777777" w:rsidR="00A91F8E" w:rsidRDefault="00A91F8E" w:rsidP="00252044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1.3</w:t>
            </w:r>
          </w:p>
          <w:p w14:paraId="34408CC8" w14:textId="77777777" w:rsidR="00A91F8E" w:rsidRDefault="00A91F8E" w:rsidP="00252044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1.4</w:t>
            </w:r>
          </w:p>
          <w:p w14:paraId="2B65AA3A" w14:textId="77777777" w:rsidR="00A91F8E" w:rsidRDefault="00A91F8E" w:rsidP="00252044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1.5</w:t>
            </w:r>
          </w:p>
          <w:p w14:paraId="7640372D" w14:textId="77777777" w:rsidR="00A91F8E" w:rsidRDefault="00A91F8E" w:rsidP="00252044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1.6</w:t>
            </w:r>
          </w:p>
          <w:p w14:paraId="110F56DA" w14:textId="77777777" w:rsidR="00A91F8E" w:rsidRDefault="00A91F8E" w:rsidP="00B2221A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1.7</w:t>
            </w:r>
          </w:p>
          <w:p w14:paraId="1483B39A" w14:textId="77777777" w:rsidR="00FC78E1" w:rsidRDefault="00FC78E1" w:rsidP="00B2221A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1.8</w:t>
            </w:r>
          </w:p>
          <w:p w14:paraId="2BEE0E73" w14:textId="2C541E77" w:rsidR="00FC78E1" w:rsidRPr="00B33159" w:rsidRDefault="00FC78E1" w:rsidP="00B2221A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1.9</w:t>
            </w:r>
          </w:p>
        </w:tc>
        <w:tc>
          <w:tcPr>
            <w:tcW w:w="3402" w:type="dxa"/>
          </w:tcPr>
          <w:p w14:paraId="66AD1A28" w14:textId="77777777" w:rsidR="00A91F8E" w:rsidRPr="00B33159" w:rsidRDefault="00A91F8E" w:rsidP="00B222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30" w:type="dxa"/>
          </w:tcPr>
          <w:p w14:paraId="7C678670" w14:textId="3EA08E9A" w:rsidR="00A91F8E" w:rsidRPr="00B33159" w:rsidRDefault="00A91F8E" w:rsidP="00B222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91F8E" w:rsidRPr="00B33159" w14:paraId="5D5ED349" w14:textId="77777777" w:rsidTr="00C11524">
        <w:trPr>
          <w:cantSplit/>
          <w:trHeight w:val="163"/>
        </w:trPr>
        <w:tc>
          <w:tcPr>
            <w:tcW w:w="560" w:type="dxa"/>
          </w:tcPr>
          <w:p w14:paraId="76067939" w14:textId="1B8DDC96" w:rsidR="00A91F8E" w:rsidRPr="00B33159" w:rsidRDefault="00A91F8E" w:rsidP="0093457B">
            <w:pPr>
              <w:numPr>
                <w:ilvl w:val="0"/>
                <w:numId w:val="12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315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943" w:type="dxa"/>
          </w:tcPr>
          <w:p w14:paraId="7165866D" w14:textId="77777777" w:rsidR="00A91F8E" w:rsidRPr="00150B0B" w:rsidRDefault="00A91F8E" w:rsidP="00A074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77B3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hi-IN" w:bidi="hi-IN"/>
              </w:rPr>
              <w:t>Психодиагностика и смежные направления исследований. Классификация методов психодиагностики. Этапы психодиагностической процедуры. Этика психодиагностического обследования</w:t>
            </w:r>
          </w:p>
        </w:tc>
        <w:tc>
          <w:tcPr>
            <w:tcW w:w="850" w:type="dxa"/>
          </w:tcPr>
          <w:p w14:paraId="5EE2F437" w14:textId="517A9178" w:rsidR="00A91F8E" w:rsidRPr="009B25C0" w:rsidRDefault="00A91F8E" w:rsidP="00A0741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ОП</w:t>
            </w:r>
            <w:r w:rsidRPr="00B33159">
              <w:rPr>
                <w:rFonts w:ascii="Times New Roman" w:eastAsia="Calibri" w:hAnsi="Times New Roman" w:cs="Times New Roman"/>
                <w:sz w:val="20"/>
                <w:szCs w:val="20"/>
              </w:rPr>
              <w:t>К-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552" w:type="dxa"/>
          </w:tcPr>
          <w:p w14:paraId="2A260E27" w14:textId="77777777" w:rsidR="00A91F8E" w:rsidRPr="00B33159" w:rsidRDefault="00A91F8E" w:rsidP="00296733">
            <w:pPr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2.1</w:t>
            </w:r>
          </w:p>
          <w:p w14:paraId="10F9C9A9" w14:textId="77777777" w:rsidR="00A91F8E" w:rsidRPr="00B33159" w:rsidRDefault="00A91F8E" w:rsidP="00296733">
            <w:pPr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2.2</w:t>
            </w:r>
          </w:p>
          <w:p w14:paraId="59BA038D" w14:textId="77777777" w:rsidR="00A91F8E" w:rsidRDefault="00A91F8E" w:rsidP="00296733">
            <w:pPr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2.3</w:t>
            </w:r>
          </w:p>
          <w:p w14:paraId="32218902" w14:textId="77777777" w:rsidR="00A91F8E" w:rsidRDefault="00A91F8E" w:rsidP="00C11524">
            <w:pPr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2.4</w:t>
            </w:r>
          </w:p>
          <w:p w14:paraId="00201A0C" w14:textId="4B91DA08" w:rsidR="00FC78E1" w:rsidRPr="00B33159" w:rsidRDefault="00FC78E1" w:rsidP="00C11524">
            <w:pPr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3402" w:type="dxa"/>
          </w:tcPr>
          <w:p w14:paraId="4BB01471" w14:textId="0003BA5D" w:rsidR="00A91F8E" w:rsidRPr="00B33159" w:rsidRDefault="00A91F8E" w:rsidP="00A0741C">
            <w:pPr>
              <w:ind w:left="57" w:hanging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2.</w:t>
            </w:r>
            <w:r w:rsidR="00FC78E1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6</w:t>
            </w:r>
          </w:p>
          <w:p w14:paraId="0BAF12FC" w14:textId="77777777" w:rsidR="00A91F8E" w:rsidRDefault="00A91F8E" w:rsidP="00FC78E1">
            <w:pPr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2.</w:t>
            </w:r>
            <w:r w:rsidR="00FC78E1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7</w:t>
            </w:r>
          </w:p>
          <w:p w14:paraId="6A94005E" w14:textId="567800B9" w:rsidR="00FC78E1" w:rsidRPr="00B33159" w:rsidRDefault="00FC78E1" w:rsidP="00FC78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3430" w:type="dxa"/>
          </w:tcPr>
          <w:p w14:paraId="6B8EB912" w14:textId="308B879B" w:rsidR="00A91F8E" w:rsidRPr="00B33159" w:rsidRDefault="00A91F8E" w:rsidP="00A0741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91F8E" w:rsidRPr="00B33159" w14:paraId="7231256E" w14:textId="77777777" w:rsidTr="00C11524">
        <w:trPr>
          <w:cantSplit/>
          <w:trHeight w:val="163"/>
        </w:trPr>
        <w:tc>
          <w:tcPr>
            <w:tcW w:w="560" w:type="dxa"/>
          </w:tcPr>
          <w:p w14:paraId="19DC7927" w14:textId="6D6DDCA9" w:rsidR="00A91F8E" w:rsidRPr="00B33159" w:rsidRDefault="00A91F8E" w:rsidP="0093457B">
            <w:pPr>
              <w:numPr>
                <w:ilvl w:val="0"/>
                <w:numId w:val="12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315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43" w:type="dxa"/>
          </w:tcPr>
          <w:p w14:paraId="3A209AA5" w14:textId="77777777" w:rsidR="00A91F8E" w:rsidRPr="00150B0B" w:rsidRDefault="00A91F8E" w:rsidP="00A074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7B3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hi-IN" w:bidi="hi-IN"/>
              </w:rPr>
              <w:t>Принципы составления заданий психодиагностической методики. Валидность, надежность и достоверность психодиагностических методик</w:t>
            </w:r>
          </w:p>
        </w:tc>
        <w:tc>
          <w:tcPr>
            <w:tcW w:w="850" w:type="dxa"/>
          </w:tcPr>
          <w:p w14:paraId="0FD97EBE" w14:textId="1F97FEAC" w:rsidR="00A91F8E" w:rsidRPr="009B25C0" w:rsidRDefault="00A91F8E" w:rsidP="00A0741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ОП</w:t>
            </w:r>
            <w:r w:rsidRPr="00B33159">
              <w:rPr>
                <w:rFonts w:ascii="Times New Roman" w:eastAsia="Calibri" w:hAnsi="Times New Roman" w:cs="Times New Roman"/>
                <w:sz w:val="20"/>
                <w:szCs w:val="20"/>
              </w:rPr>
              <w:t>К-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552" w:type="dxa"/>
          </w:tcPr>
          <w:p w14:paraId="197F0FE1" w14:textId="77777777" w:rsidR="00A91F8E" w:rsidRDefault="00A91F8E" w:rsidP="00296733">
            <w:pPr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3.1</w:t>
            </w:r>
          </w:p>
          <w:p w14:paraId="3A90FD3C" w14:textId="77777777" w:rsidR="00A91F8E" w:rsidRDefault="00A91F8E" w:rsidP="00296733">
            <w:pPr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3.2</w:t>
            </w:r>
          </w:p>
          <w:p w14:paraId="674FC01C" w14:textId="77777777" w:rsidR="00A91F8E" w:rsidRPr="00B33159" w:rsidRDefault="00A91F8E" w:rsidP="00296733">
            <w:pPr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3.3</w:t>
            </w:r>
          </w:p>
          <w:p w14:paraId="7989DFCA" w14:textId="77777777" w:rsidR="00A91F8E" w:rsidRPr="00B33159" w:rsidRDefault="00A91F8E" w:rsidP="00296733">
            <w:pPr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3.4</w:t>
            </w:r>
          </w:p>
          <w:p w14:paraId="395B3E9F" w14:textId="77777777" w:rsidR="00A91F8E" w:rsidRDefault="00A91F8E" w:rsidP="00296733">
            <w:pPr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3.5</w:t>
            </w:r>
          </w:p>
          <w:p w14:paraId="685F1DF4" w14:textId="7C7E2583" w:rsidR="00A91F8E" w:rsidRPr="00B33159" w:rsidRDefault="00A91F8E" w:rsidP="00296733">
            <w:pPr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3402" w:type="dxa"/>
          </w:tcPr>
          <w:p w14:paraId="36F6CC8C" w14:textId="77777777" w:rsidR="00A91F8E" w:rsidRDefault="00A91F8E" w:rsidP="00C11524">
            <w:pPr>
              <w:ind w:left="57" w:hanging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3.7</w:t>
            </w:r>
          </w:p>
          <w:p w14:paraId="240D0A43" w14:textId="3511E2D6" w:rsidR="00A91F8E" w:rsidRPr="00B33159" w:rsidRDefault="00A91F8E" w:rsidP="00A0741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3.8</w:t>
            </w:r>
          </w:p>
        </w:tc>
        <w:tc>
          <w:tcPr>
            <w:tcW w:w="3430" w:type="dxa"/>
          </w:tcPr>
          <w:p w14:paraId="58BD534A" w14:textId="3F241AD2" w:rsidR="00A91F8E" w:rsidRPr="00B33159" w:rsidRDefault="00A91F8E" w:rsidP="00A0741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91F8E" w:rsidRPr="00B33159" w14:paraId="60AC194E" w14:textId="77777777" w:rsidTr="00C11524">
        <w:trPr>
          <w:cantSplit/>
          <w:trHeight w:val="163"/>
        </w:trPr>
        <w:tc>
          <w:tcPr>
            <w:tcW w:w="560" w:type="dxa"/>
          </w:tcPr>
          <w:p w14:paraId="6275EE36" w14:textId="4733C2ED" w:rsidR="00A91F8E" w:rsidRPr="00B33159" w:rsidRDefault="00A91F8E" w:rsidP="0093457B">
            <w:pPr>
              <w:numPr>
                <w:ilvl w:val="0"/>
                <w:numId w:val="12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43" w:type="dxa"/>
          </w:tcPr>
          <w:p w14:paraId="61407431" w14:textId="77777777" w:rsidR="00A91F8E" w:rsidRPr="00150B0B" w:rsidRDefault="00A91F8E" w:rsidP="00A0741C">
            <w:pPr>
              <w:tabs>
                <w:tab w:val="left" w:pos="5812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7B3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Психологическая диагностика личности</w:t>
            </w:r>
          </w:p>
        </w:tc>
        <w:tc>
          <w:tcPr>
            <w:tcW w:w="850" w:type="dxa"/>
          </w:tcPr>
          <w:p w14:paraId="00B66F32" w14:textId="388A692C" w:rsidR="00A91F8E" w:rsidRPr="009B25C0" w:rsidRDefault="00A91F8E" w:rsidP="00A0741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ОП</w:t>
            </w:r>
            <w:r w:rsidRPr="00B33159">
              <w:rPr>
                <w:rFonts w:ascii="Times New Roman" w:eastAsia="Calibri" w:hAnsi="Times New Roman" w:cs="Times New Roman"/>
                <w:sz w:val="20"/>
                <w:szCs w:val="20"/>
              </w:rPr>
              <w:t>К-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552" w:type="dxa"/>
          </w:tcPr>
          <w:p w14:paraId="54425092" w14:textId="77777777" w:rsidR="00A91F8E" w:rsidRDefault="00A91F8E" w:rsidP="00296733">
            <w:pPr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4.1</w:t>
            </w:r>
          </w:p>
          <w:p w14:paraId="0D1B600A" w14:textId="1DF40A55" w:rsidR="00A91F8E" w:rsidRPr="00B33159" w:rsidRDefault="00A91F8E" w:rsidP="00296733">
            <w:pPr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14:paraId="0A380CA1" w14:textId="7B2F2105" w:rsidR="00A91F8E" w:rsidRDefault="00A91F8E" w:rsidP="00A0741C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4.</w:t>
            </w:r>
            <w:r w:rsidR="00FC78E1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</w:t>
            </w:r>
          </w:p>
          <w:p w14:paraId="4BFCC262" w14:textId="77777777" w:rsidR="00A91F8E" w:rsidRDefault="00A91F8E" w:rsidP="00FC78E1">
            <w:pPr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4.</w:t>
            </w:r>
            <w:r w:rsidR="00FC78E1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</w:t>
            </w:r>
          </w:p>
          <w:p w14:paraId="6E4022EA" w14:textId="3AB9FF2C" w:rsidR="00FC78E1" w:rsidRPr="00B33159" w:rsidRDefault="00FC78E1" w:rsidP="00FC78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3430" w:type="dxa"/>
          </w:tcPr>
          <w:p w14:paraId="662C80DC" w14:textId="5B4E611F" w:rsidR="00A91F8E" w:rsidRPr="00B33159" w:rsidRDefault="00C11524" w:rsidP="00A0741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4.5</w:t>
            </w:r>
          </w:p>
          <w:p w14:paraId="545875CD" w14:textId="73DE2118" w:rsidR="00A91F8E" w:rsidRPr="00B33159" w:rsidRDefault="00A91F8E" w:rsidP="00A0741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91F8E" w:rsidRPr="00B33159" w14:paraId="649D89B0" w14:textId="77777777" w:rsidTr="00C11524">
        <w:trPr>
          <w:cantSplit/>
          <w:trHeight w:val="163"/>
        </w:trPr>
        <w:tc>
          <w:tcPr>
            <w:tcW w:w="560" w:type="dxa"/>
          </w:tcPr>
          <w:p w14:paraId="4553AB63" w14:textId="33B9A402" w:rsidR="00A91F8E" w:rsidRPr="00B33159" w:rsidRDefault="00A91F8E" w:rsidP="0093457B">
            <w:pPr>
              <w:numPr>
                <w:ilvl w:val="0"/>
                <w:numId w:val="12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43" w:type="dxa"/>
          </w:tcPr>
          <w:p w14:paraId="35E2DDF1" w14:textId="77777777" w:rsidR="00A91F8E" w:rsidRPr="00150B0B" w:rsidRDefault="00A91F8E" w:rsidP="00A074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77B3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Психологическая диагностика темперамента и характера</w:t>
            </w:r>
          </w:p>
        </w:tc>
        <w:tc>
          <w:tcPr>
            <w:tcW w:w="850" w:type="dxa"/>
          </w:tcPr>
          <w:p w14:paraId="5B692C62" w14:textId="3F732B7B" w:rsidR="00A91F8E" w:rsidRPr="009B25C0" w:rsidRDefault="00A91F8E" w:rsidP="00A0741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ОП</w:t>
            </w:r>
            <w:r w:rsidRPr="00B33159">
              <w:rPr>
                <w:rFonts w:ascii="Times New Roman" w:eastAsia="Calibri" w:hAnsi="Times New Roman" w:cs="Times New Roman"/>
                <w:sz w:val="20"/>
                <w:szCs w:val="20"/>
              </w:rPr>
              <w:t>К-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552" w:type="dxa"/>
          </w:tcPr>
          <w:p w14:paraId="6953C92D" w14:textId="6D5C8C74" w:rsidR="00A91F8E" w:rsidRPr="00B33159" w:rsidRDefault="00A91F8E" w:rsidP="00296733">
            <w:pPr>
              <w:ind w:hanging="166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14:paraId="4E59A5E1" w14:textId="0C7EFF19" w:rsidR="00A91F8E" w:rsidRPr="00B33159" w:rsidRDefault="00A91F8E" w:rsidP="00A0741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30" w:type="dxa"/>
          </w:tcPr>
          <w:p w14:paraId="30912443" w14:textId="77777777" w:rsidR="00A91F8E" w:rsidRDefault="00FC78E1" w:rsidP="00A0741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5.1</w:t>
            </w:r>
          </w:p>
          <w:p w14:paraId="2DDF250F" w14:textId="4B28F362" w:rsidR="00FC78E1" w:rsidRPr="00B33159" w:rsidRDefault="00FC78E1" w:rsidP="00A0741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5.2</w:t>
            </w:r>
          </w:p>
        </w:tc>
      </w:tr>
      <w:tr w:rsidR="00A91F8E" w:rsidRPr="00B33159" w14:paraId="5CF66701" w14:textId="77777777" w:rsidTr="00C11524">
        <w:trPr>
          <w:cantSplit/>
          <w:trHeight w:val="163"/>
        </w:trPr>
        <w:tc>
          <w:tcPr>
            <w:tcW w:w="560" w:type="dxa"/>
          </w:tcPr>
          <w:p w14:paraId="0AB80B98" w14:textId="22629C15" w:rsidR="00A91F8E" w:rsidRPr="00B33159" w:rsidRDefault="00A91F8E" w:rsidP="0093457B">
            <w:pPr>
              <w:numPr>
                <w:ilvl w:val="0"/>
                <w:numId w:val="12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43" w:type="dxa"/>
          </w:tcPr>
          <w:p w14:paraId="51A173D9" w14:textId="77777777" w:rsidR="00A91F8E" w:rsidRPr="005277B3" w:rsidRDefault="00A91F8E" w:rsidP="00A0741C">
            <w:pPr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5277B3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Психодиагностика интеллекта и творческих способностей индивида</w:t>
            </w:r>
          </w:p>
        </w:tc>
        <w:tc>
          <w:tcPr>
            <w:tcW w:w="850" w:type="dxa"/>
          </w:tcPr>
          <w:p w14:paraId="39E63D6D" w14:textId="4057D923" w:rsidR="00A91F8E" w:rsidRDefault="00A91F8E" w:rsidP="00A0741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ОП</w:t>
            </w:r>
            <w:r w:rsidRPr="00B33159">
              <w:rPr>
                <w:rFonts w:ascii="Times New Roman" w:eastAsia="Calibri" w:hAnsi="Times New Roman" w:cs="Times New Roman"/>
                <w:sz w:val="20"/>
                <w:szCs w:val="20"/>
              </w:rPr>
              <w:t>К-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552" w:type="dxa"/>
          </w:tcPr>
          <w:p w14:paraId="4AFB02E6" w14:textId="77777777" w:rsidR="00A91F8E" w:rsidRDefault="00A91F8E" w:rsidP="00296733">
            <w:pPr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6.1</w:t>
            </w:r>
          </w:p>
          <w:p w14:paraId="775DA83C" w14:textId="1AAB0DF2" w:rsidR="00FC78E1" w:rsidRPr="00B33159" w:rsidRDefault="00FC78E1" w:rsidP="00296733">
            <w:pPr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3402" w:type="dxa"/>
          </w:tcPr>
          <w:p w14:paraId="5F0BF417" w14:textId="7F0D19D3" w:rsidR="00A91F8E" w:rsidRPr="00B33159" w:rsidRDefault="00A91F8E" w:rsidP="00A0741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30" w:type="dxa"/>
          </w:tcPr>
          <w:p w14:paraId="689FFE94" w14:textId="35135318" w:rsidR="00A91F8E" w:rsidRPr="00B33159" w:rsidRDefault="007F6FD5" w:rsidP="00A0741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6.3</w:t>
            </w:r>
          </w:p>
        </w:tc>
      </w:tr>
      <w:tr w:rsidR="00A91F8E" w:rsidRPr="00B33159" w14:paraId="5CBB56BA" w14:textId="77777777" w:rsidTr="00C11524">
        <w:trPr>
          <w:cantSplit/>
          <w:trHeight w:val="163"/>
        </w:trPr>
        <w:tc>
          <w:tcPr>
            <w:tcW w:w="560" w:type="dxa"/>
          </w:tcPr>
          <w:p w14:paraId="73DA7923" w14:textId="254208C6" w:rsidR="00A91F8E" w:rsidRPr="00B33159" w:rsidRDefault="00A91F8E" w:rsidP="0093457B">
            <w:pPr>
              <w:numPr>
                <w:ilvl w:val="0"/>
                <w:numId w:val="12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43" w:type="dxa"/>
          </w:tcPr>
          <w:p w14:paraId="1F662383" w14:textId="77777777" w:rsidR="00A91F8E" w:rsidRPr="005277B3" w:rsidRDefault="00A91F8E" w:rsidP="00A0741C">
            <w:pPr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5277B3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Диагностика мотивационной сферы и регуляторных структур личности</w:t>
            </w:r>
          </w:p>
        </w:tc>
        <w:tc>
          <w:tcPr>
            <w:tcW w:w="850" w:type="dxa"/>
          </w:tcPr>
          <w:p w14:paraId="2C6D0C5E" w14:textId="0531EA30" w:rsidR="00A91F8E" w:rsidRDefault="00A91F8E" w:rsidP="00A0741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ОП</w:t>
            </w:r>
            <w:r w:rsidRPr="00B33159">
              <w:rPr>
                <w:rFonts w:ascii="Times New Roman" w:eastAsia="Calibri" w:hAnsi="Times New Roman" w:cs="Times New Roman"/>
                <w:sz w:val="20"/>
                <w:szCs w:val="20"/>
              </w:rPr>
              <w:t>К-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552" w:type="dxa"/>
          </w:tcPr>
          <w:p w14:paraId="30F000D2" w14:textId="1BF7743E" w:rsidR="00A91F8E" w:rsidRPr="00B33159" w:rsidRDefault="00A91F8E" w:rsidP="00A0741C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14:paraId="025C3CED" w14:textId="03DC3252" w:rsidR="00A91F8E" w:rsidRPr="00B33159" w:rsidRDefault="00A91F8E" w:rsidP="00A0741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3430" w:type="dxa"/>
          </w:tcPr>
          <w:p w14:paraId="3D2E7682" w14:textId="77777777" w:rsidR="00A91F8E" w:rsidRDefault="00A91F8E" w:rsidP="00A0741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7.2</w:t>
            </w:r>
          </w:p>
          <w:p w14:paraId="279A1243" w14:textId="3A852F78" w:rsidR="00FC78E1" w:rsidRPr="00B33159" w:rsidRDefault="00FC78E1" w:rsidP="00A0741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7.3</w:t>
            </w:r>
          </w:p>
        </w:tc>
      </w:tr>
      <w:tr w:rsidR="00A91F8E" w:rsidRPr="00B33159" w14:paraId="3B330444" w14:textId="77777777" w:rsidTr="00C11524">
        <w:trPr>
          <w:cantSplit/>
          <w:trHeight w:val="163"/>
        </w:trPr>
        <w:tc>
          <w:tcPr>
            <w:tcW w:w="560" w:type="dxa"/>
          </w:tcPr>
          <w:p w14:paraId="19FB0BDE" w14:textId="77777777" w:rsidR="00A91F8E" w:rsidRPr="00B33159" w:rsidRDefault="00A91F8E" w:rsidP="0093457B">
            <w:pPr>
              <w:numPr>
                <w:ilvl w:val="0"/>
                <w:numId w:val="12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43" w:type="dxa"/>
          </w:tcPr>
          <w:p w14:paraId="4F030583" w14:textId="77777777" w:rsidR="00A91F8E" w:rsidRPr="005277B3" w:rsidRDefault="00A91F8E" w:rsidP="00A0741C">
            <w:pPr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5277B3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Психодиагностика психических состояний и эмоциональной сферы личности</w:t>
            </w:r>
          </w:p>
        </w:tc>
        <w:tc>
          <w:tcPr>
            <w:tcW w:w="850" w:type="dxa"/>
          </w:tcPr>
          <w:p w14:paraId="41F73F77" w14:textId="66F1D813" w:rsidR="00A91F8E" w:rsidRDefault="00A91F8E" w:rsidP="00A0741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ОП</w:t>
            </w:r>
            <w:r w:rsidRPr="00B33159">
              <w:rPr>
                <w:rFonts w:ascii="Times New Roman" w:eastAsia="Calibri" w:hAnsi="Times New Roman" w:cs="Times New Roman"/>
                <w:sz w:val="20"/>
                <w:szCs w:val="20"/>
              </w:rPr>
              <w:t>К-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552" w:type="dxa"/>
          </w:tcPr>
          <w:p w14:paraId="3FCF76AC" w14:textId="7F3329DD" w:rsidR="00A91F8E" w:rsidRPr="00B33159" w:rsidRDefault="00A91F8E" w:rsidP="00A0741C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14:paraId="34A4B940" w14:textId="77777777" w:rsidR="00A91F8E" w:rsidRDefault="00A91F8E" w:rsidP="00A0741C">
            <w:pPr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8.1</w:t>
            </w:r>
          </w:p>
          <w:p w14:paraId="15086BAB" w14:textId="2E63A0FF" w:rsidR="00FC78E1" w:rsidRPr="00B33159" w:rsidRDefault="00FC78E1" w:rsidP="00A0741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8.2</w:t>
            </w:r>
          </w:p>
        </w:tc>
        <w:tc>
          <w:tcPr>
            <w:tcW w:w="3430" w:type="dxa"/>
          </w:tcPr>
          <w:p w14:paraId="702F307D" w14:textId="77777777" w:rsidR="00A91F8E" w:rsidRDefault="00A91F8E" w:rsidP="00FC78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  <w:r w:rsidR="00FC78E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14:paraId="7F174806" w14:textId="712E4C26" w:rsidR="00FC78E1" w:rsidRPr="00B33159" w:rsidRDefault="00296733" w:rsidP="0029673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8.4</w:t>
            </w:r>
          </w:p>
        </w:tc>
      </w:tr>
      <w:tr w:rsidR="00A91F8E" w:rsidRPr="00B33159" w14:paraId="30D4D974" w14:textId="77777777" w:rsidTr="00C11524">
        <w:trPr>
          <w:cantSplit/>
          <w:trHeight w:val="163"/>
        </w:trPr>
        <w:tc>
          <w:tcPr>
            <w:tcW w:w="560" w:type="dxa"/>
          </w:tcPr>
          <w:p w14:paraId="2F3788BC" w14:textId="77777777" w:rsidR="00A91F8E" w:rsidRPr="00B33159" w:rsidRDefault="00A91F8E" w:rsidP="0093457B">
            <w:pPr>
              <w:numPr>
                <w:ilvl w:val="0"/>
                <w:numId w:val="12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43" w:type="dxa"/>
          </w:tcPr>
          <w:p w14:paraId="00855A95" w14:textId="77777777" w:rsidR="00A91F8E" w:rsidRPr="005277B3" w:rsidRDefault="00A91F8E" w:rsidP="00A0741C">
            <w:pPr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5277B3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Проективные методики</w:t>
            </w:r>
          </w:p>
        </w:tc>
        <w:tc>
          <w:tcPr>
            <w:tcW w:w="850" w:type="dxa"/>
          </w:tcPr>
          <w:p w14:paraId="16F0C825" w14:textId="66FB4A49" w:rsidR="00A91F8E" w:rsidRDefault="00A91F8E" w:rsidP="00A0741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ОП</w:t>
            </w:r>
            <w:r w:rsidRPr="00B33159">
              <w:rPr>
                <w:rFonts w:ascii="Times New Roman" w:eastAsia="Calibri" w:hAnsi="Times New Roman" w:cs="Times New Roman"/>
                <w:sz w:val="20"/>
                <w:szCs w:val="20"/>
              </w:rPr>
              <w:t>К-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552" w:type="dxa"/>
          </w:tcPr>
          <w:p w14:paraId="1A30F71E" w14:textId="2FE2C617" w:rsidR="00A91F8E" w:rsidRPr="00B33159" w:rsidRDefault="00A91F8E" w:rsidP="00A0741C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9.1</w:t>
            </w:r>
          </w:p>
        </w:tc>
        <w:tc>
          <w:tcPr>
            <w:tcW w:w="3402" w:type="dxa"/>
          </w:tcPr>
          <w:p w14:paraId="0DE56021" w14:textId="77777777" w:rsidR="00A91F8E" w:rsidRDefault="00A91F8E" w:rsidP="00C11524">
            <w:pPr>
              <w:ind w:left="57" w:hanging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9.2</w:t>
            </w:r>
          </w:p>
          <w:p w14:paraId="33A59B1F" w14:textId="77777777" w:rsidR="00A91F8E" w:rsidRDefault="00A91F8E" w:rsidP="00C11524">
            <w:pPr>
              <w:ind w:left="57" w:hanging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9.3</w:t>
            </w:r>
          </w:p>
          <w:p w14:paraId="6384E70A" w14:textId="733CB286" w:rsidR="00A91F8E" w:rsidRPr="00B33159" w:rsidRDefault="00A91F8E" w:rsidP="00A0741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9.4</w:t>
            </w:r>
          </w:p>
        </w:tc>
        <w:tc>
          <w:tcPr>
            <w:tcW w:w="3430" w:type="dxa"/>
          </w:tcPr>
          <w:p w14:paraId="28DA7750" w14:textId="77777777" w:rsidR="00A91F8E" w:rsidRDefault="00A91F8E" w:rsidP="00A0741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9.5</w:t>
            </w:r>
          </w:p>
          <w:p w14:paraId="7CA06879" w14:textId="602004A4" w:rsidR="00FC78E1" w:rsidRPr="00B33159" w:rsidRDefault="00FC78E1" w:rsidP="00A0741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9.6</w:t>
            </w:r>
          </w:p>
        </w:tc>
      </w:tr>
      <w:tr w:rsidR="00A91F8E" w:rsidRPr="00B33159" w14:paraId="7A5264FC" w14:textId="77777777" w:rsidTr="00C11524">
        <w:trPr>
          <w:cantSplit/>
          <w:trHeight w:val="163"/>
        </w:trPr>
        <w:tc>
          <w:tcPr>
            <w:tcW w:w="560" w:type="dxa"/>
          </w:tcPr>
          <w:p w14:paraId="70A6F567" w14:textId="6A339798" w:rsidR="00A91F8E" w:rsidRPr="00B33159" w:rsidRDefault="00A91F8E" w:rsidP="0093457B">
            <w:pPr>
              <w:numPr>
                <w:ilvl w:val="0"/>
                <w:numId w:val="12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43" w:type="dxa"/>
          </w:tcPr>
          <w:p w14:paraId="50216E72" w14:textId="77777777" w:rsidR="00A91F8E" w:rsidRPr="005277B3" w:rsidRDefault="00A91F8E" w:rsidP="00A0741C">
            <w:pPr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5277B3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Задачи, методы диагностического обследования персонала</w:t>
            </w:r>
          </w:p>
        </w:tc>
        <w:tc>
          <w:tcPr>
            <w:tcW w:w="850" w:type="dxa"/>
          </w:tcPr>
          <w:p w14:paraId="2D96F956" w14:textId="515DB640" w:rsidR="00A91F8E" w:rsidRDefault="00A91F8E" w:rsidP="00A0741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ОП</w:t>
            </w:r>
            <w:r w:rsidRPr="00B33159">
              <w:rPr>
                <w:rFonts w:ascii="Times New Roman" w:eastAsia="Calibri" w:hAnsi="Times New Roman" w:cs="Times New Roman"/>
                <w:sz w:val="20"/>
                <w:szCs w:val="20"/>
              </w:rPr>
              <w:t>К-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552" w:type="dxa"/>
          </w:tcPr>
          <w:p w14:paraId="11B17437" w14:textId="754E3FCA" w:rsidR="00A91F8E" w:rsidRPr="00B33159" w:rsidRDefault="00A91F8E" w:rsidP="00A0741C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10.1</w:t>
            </w:r>
          </w:p>
        </w:tc>
        <w:tc>
          <w:tcPr>
            <w:tcW w:w="3402" w:type="dxa"/>
          </w:tcPr>
          <w:p w14:paraId="5FC416A7" w14:textId="7A99BCB5" w:rsidR="00A91F8E" w:rsidRPr="00B33159" w:rsidRDefault="00A91F8E" w:rsidP="00A0741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10.2</w:t>
            </w:r>
          </w:p>
        </w:tc>
        <w:tc>
          <w:tcPr>
            <w:tcW w:w="3430" w:type="dxa"/>
          </w:tcPr>
          <w:p w14:paraId="00A5F91C" w14:textId="475EEA7C" w:rsidR="00A91F8E" w:rsidRPr="00B33159" w:rsidRDefault="00A91F8E" w:rsidP="004F047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7A9642A2" w14:textId="37E0BD91" w:rsidR="00B2221A" w:rsidRDefault="00B2221A" w:rsidP="00B2221A">
      <w:pP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sectPr w:rsidR="00B2221A" w:rsidSect="00B2221A">
          <w:pgSz w:w="16838" w:h="11906" w:orient="landscape"/>
          <w:pgMar w:top="851" w:right="1134" w:bottom="1701" w:left="1134" w:header="709" w:footer="709" w:gutter="0"/>
          <w:cols w:space="708"/>
          <w:titlePg/>
          <w:docGrid w:linePitch="360"/>
        </w:sectPr>
      </w:pPr>
    </w:p>
    <w:p w14:paraId="00B185B5" w14:textId="77777777" w:rsidR="00B2221A" w:rsidRDefault="00B2221A" w:rsidP="00B2221A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  <w:r w:rsidRPr="006A346B">
        <w:rPr>
          <w:rFonts w:ascii="Times New Roman" w:eastAsia="+mn-ea" w:hAnsi="Times New Roman" w:cs="Times New Roman"/>
          <w:b/>
          <w:color w:val="000000"/>
        </w:rPr>
        <w:lastRenderedPageBreak/>
        <w:t>ЗАДАНИЯ ЗАКРЫТОГО ТИПА НА ВЫБОР ОДНОГО ПРАВИЛЬНОГО ВАРИАНТА ОТВЕТА</w:t>
      </w:r>
    </w:p>
    <w:p w14:paraId="35631253" w14:textId="77777777" w:rsidR="00B2221A" w:rsidRDefault="00B2221A" w:rsidP="00B2221A">
      <w:pPr>
        <w:spacing w:after="0" w:line="12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69"/>
        <w:gridCol w:w="7365"/>
        <w:gridCol w:w="1010"/>
      </w:tblGrid>
      <w:tr w:rsidR="00B2221A" w14:paraId="14FD4C03" w14:textId="77777777" w:rsidTr="00FC78E1">
        <w:trPr>
          <w:cantSplit/>
          <w:trHeight w:val="1375"/>
        </w:trPr>
        <w:tc>
          <w:tcPr>
            <w:tcW w:w="969" w:type="dxa"/>
            <w:textDirection w:val="btLr"/>
          </w:tcPr>
          <w:p w14:paraId="34C2BC04" w14:textId="77777777" w:rsidR="00B2221A" w:rsidRPr="008042B4" w:rsidRDefault="00B2221A" w:rsidP="00B2221A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14:paraId="2DB3BDCC" w14:textId="77777777" w:rsidR="00B2221A" w:rsidRPr="00C377E5" w:rsidRDefault="00B2221A" w:rsidP="00B2221A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</w:p>
        </w:tc>
        <w:tc>
          <w:tcPr>
            <w:tcW w:w="7365" w:type="dxa"/>
            <w:vAlign w:val="center"/>
          </w:tcPr>
          <w:p w14:paraId="6384F481" w14:textId="77777777" w:rsidR="00B2221A" w:rsidRPr="00842AF1" w:rsidRDefault="00B2221A" w:rsidP="00B2221A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42A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1010" w:type="dxa"/>
            <w:vAlign w:val="center"/>
          </w:tcPr>
          <w:p w14:paraId="7EA4D7F2" w14:textId="1D9F8D52" w:rsidR="00B2221A" w:rsidRPr="00842AF1" w:rsidRDefault="00C11524" w:rsidP="00B2221A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Ключ</w:t>
            </w:r>
          </w:p>
        </w:tc>
      </w:tr>
      <w:tr w:rsidR="00B2221A" w14:paraId="153BE750" w14:textId="77777777" w:rsidTr="00B2221A">
        <w:tc>
          <w:tcPr>
            <w:tcW w:w="9344" w:type="dxa"/>
            <w:gridSpan w:val="3"/>
            <w:shd w:val="clear" w:color="auto" w:fill="F2F2F2" w:themeFill="background1" w:themeFillShade="F2"/>
          </w:tcPr>
          <w:p w14:paraId="5459D48C" w14:textId="6FC220C6" w:rsidR="00B2221A" w:rsidRDefault="00B2221A" w:rsidP="00C11524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229B">
              <w:rPr>
                <w:rFonts w:ascii="Times New Roman" w:hAnsi="Times New Roman" w:cs="Times New Roman"/>
                <w:b/>
                <w:sz w:val="24"/>
                <w:szCs w:val="24"/>
              </w:rPr>
              <w:t>Тема 1</w:t>
            </w:r>
            <w:r w:rsidRPr="00E75D5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. </w:t>
            </w:r>
            <w:r w:rsidRPr="005277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Понятие, предмет, задачи и структура психодиагностики. История развития психодиагностики. Проблема адаптации зарубежных </w:t>
            </w:r>
            <w:r w:rsidR="00C11524">
              <w:rPr>
                <w:rFonts w:ascii="Times New Roman" w:hAnsi="Times New Roman" w:cs="Times New Roman"/>
                <w:b/>
                <w:sz w:val="24"/>
                <w:szCs w:val="24"/>
              </w:rPr>
              <w:t>тестов</w:t>
            </w:r>
          </w:p>
        </w:tc>
      </w:tr>
      <w:tr w:rsidR="00B2221A" w14:paraId="5C45E173" w14:textId="77777777" w:rsidTr="00FC78E1">
        <w:tc>
          <w:tcPr>
            <w:tcW w:w="969" w:type="dxa"/>
          </w:tcPr>
          <w:p w14:paraId="3625A37B" w14:textId="77777777" w:rsidR="00B2221A" w:rsidRDefault="00B2221A" w:rsidP="00B222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  <w:p w14:paraId="5CFD8118" w14:textId="77777777" w:rsidR="00B2221A" w:rsidRPr="001F4742" w:rsidRDefault="00B2221A" w:rsidP="00B222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365" w:type="dxa"/>
          </w:tcPr>
          <w:p w14:paraId="044E66A4" w14:textId="77777777" w:rsidR="00B2221A" w:rsidRPr="00641393" w:rsidRDefault="00B2221A" w:rsidP="00B2221A">
            <w:pPr>
              <w:spacing w:before="12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64139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4EC44ACA" w14:textId="4B6AB90A" w:rsidR="00B2221A" w:rsidRPr="00C11524" w:rsidRDefault="00B2221A" w:rsidP="00B22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15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Психодиагностика – это</w:t>
            </w:r>
            <w:r w:rsidR="00C11524" w:rsidRPr="00C115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5B75FD79" w14:textId="77777777" w:rsidR="00B2221A" w:rsidRPr="00913CD9" w:rsidRDefault="00B2221A" w:rsidP="00C11524">
            <w:pPr>
              <w:pStyle w:val="a3"/>
              <w:numPr>
                <w:ilvl w:val="0"/>
                <w:numId w:val="3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44" w:hanging="4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3C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наука, разрабатывающая теорию, принципы, и инструменты оценки и измерения психологических особенностей</w:t>
            </w:r>
          </w:p>
          <w:p w14:paraId="5889FFD8" w14:textId="77777777" w:rsidR="00B2221A" w:rsidRPr="008F196F" w:rsidRDefault="00B2221A" w:rsidP="00C11524">
            <w:pPr>
              <w:pStyle w:val="a3"/>
              <w:numPr>
                <w:ilvl w:val="0"/>
                <w:numId w:val="3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44" w:hanging="4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1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наука о психол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огических особенностях индивида</w:t>
            </w:r>
          </w:p>
          <w:p w14:paraId="4128E918" w14:textId="77777777" w:rsidR="00B2221A" w:rsidRPr="008F196F" w:rsidRDefault="00B2221A" w:rsidP="00C11524">
            <w:pPr>
              <w:pStyle w:val="a3"/>
              <w:numPr>
                <w:ilvl w:val="0"/>
                <w:numId w:val="3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44" w:hanging="4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наука о развитии индивида</w:t>
            </w:r>
          </w:p>
          <w:p w14:paraId="59831F93" w14:textId="77777777" w:rsidR="00B2221A" w:rsidRPr="00E75D5F" w:rsidRDefault="00B2221A" w:rsidP="00C11524">
            <w:pPr>
              <w:numPr>
                <w:ilvl w:val="0"/>
                <w:numId w:val="36"/>
              </w:numPr>
              <w:ind w:left="444" w:hanging="42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F1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наука о пос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тановке диагноза</w:t>
            </w:r>
          </w:p>
        </w:tc>
        <w:tc>
          <w:tcPr>
            <w:tcW w:w="1010" w:type="dxa"/>
          </w:tcPr>
          <w:p w14:paraId="165F2CC9" w14:textId="77777777" w:rsidR="00B2221A" w:rsidRPr="0001229B" w:rsidRDefault="00B2221A" w:rsidP="00B2221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B2221A" w14:paraId="308DDA54" w14:textId="77777777" w:rsidTr="00FC78E1">
        <w:tc>
          <w:tcPr>
            <w:tcW w:w="969" w:type="dxa"/>
          </w:tcPr>
          <w:p w14:paraId="7FE6EF16" w14:textId="77777777" w:rsidR="00B2221A" w:rsidRDefault="00B2221A" w:rsidP="00B2221A">
            <w:pP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</w:t>
            </w:r>
          </w:p>
          <w:p w14:paraId="596F17ED" w14:textId="77777777" w:rsidR="00B2221A" w:rsidRPr="001F4742" w:rsidRDefault="00B2221A" w:rsidP="00B22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365" w:type="dxa"/>
          </w:tcPr>
          <w:p w14:paraId="15F5BF89" w14:textId="77777777" w:rsidR="00B2221A" w:rsidRPr="00641393" w:rsidRDefault="00B2221A" w:rsidP="00B2221A">
            <w:pPr>
              <w:tabs>
                <w:tab w:val="left" w:pos="301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64139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0FC1957B" w14:textId="77777777" w:rsidR="00B2221A" w:rsidRPr="00C11524" w:rsidRDefault="00B2221A" w:rsidP="00B22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15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Вклад в развитие психодиагностики внес:   </w:t>
            </w:r>
          </w:p>
          <w:p w14:paraId="109057B1" w14:textId="77777777" w:rsidR="00B2221A" w:rsidRPr="008F196F" w:rsidRDefault="00B2221A" w:rsidP="00C11524">
            <w:pPr>
              <w:pStyle w:val="a3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36"/>
              </w:tabs>
              <w:ind w:left="2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Л.С. Выгодский</w:t>
            </w:r>
          </w:p>
          <w:p w14:paraId="0C80EA22" w14:textId="0CF8889D" w:rsidR="00B2221A" w:rsidRPr="008F196F" w:rsidRDefault="00B2221A" w:rsidP="00C11524">
            <w:pPr>
              <w:pStyle w:val="a3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36"/>
              </w:tabs>
              <w:ind w:left="2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А.Н.</w:t>
            </w:r>
            <w:r w:rsidR="00C115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Леонтьев</w:t>
            </w:r>
          </w:p>
          <w:p w14:paraId="48A2E31B" w14:textId="282BE59F" w:rsidR="00B2221A" w:rsidRPr="00913CD9" w:rsidRDefault="00B2221A" w:rsidP="00C11524">
            <w:pPr>
              <w:pStyle w:val="a3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36"/>
              </w:tabs>
              <w:ind w:left="2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3C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Ф.</w:t>
            </w:r>
            <w:r w:rsidR="00C115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13C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Гальтон</w:t>
            </w:r>
          </w:p>
          <w:p w14:paraId="2BEF6AF6" w14:textId="7B21EECC" w:rsidR="00B2221A" w:rsidRPr="00E75D5F" w:rsidRDefault="00B2221A" w:rsidP="00C11524">
            <w:pPr>
              <w:pStyle w:val="a3"/>
              <w:numPr>
                <w:ilvl w:val="0"/>
                <w:numId w:val="3"/>
              </w:numPr>
              <w:tabs>
                <w:tab w:val="left" w:pos="436"/>
              </w:tabs>
              <w:ind w:left="24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Ж.</w:t>
            </w:r>
            <w:r w:rsidR="00C115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Пиаже</w:t>
            </w:r>
          </w:p>
        </w:tc>
        <w:tc>
          <w:tcPr>
            <w:tcW w:w="1010" w:type="dxa"/>
          </w:tcPr>
          <w:p w14:paraId="1AE72547" w14:textId="77777777" w:rsidR="00B2221A" w:rsidRPr="001F4742" w:rsidRDefault="00B2221A" w:rsidP="00B22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2221A" w14:paraId="7FE4AC04" w14:textId="77777777" w:rsidTr="00FC78E1">
        <w:tc>
          <w:tcPr>
            <w:tcW w:w="969" w:type="dxa"/>
          </w:tcPr>
          <w:p w14:paraId="52EA95D3" w14:textId="46B6BFE5" w:rsidR="006D11AF" w:rsidRDefault="006D11AF" w:rsidP="006D11AF">
            <w:pP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</w:t>
            </w:r>
          </w:p>
          <w:p w14:paraId="4CFD9192" w14:textId="0C82B1A0" w:rsidR="00B2221A" w:rsidRDefault="006D11AF" w:rsidP="006D11A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</w:t>
            </w:r>
          </w:p>
        </w:tc>
        <w:tc>
          <w:tcPr>
            <w:tcW w:w="7365" w:type="dxa"/>
          </w:tcPr>
          <w:p w14:paraId="36C66BB3" w14:textId="77777777" w:rsidR="00B2221A" w:rsidRPr="006C5E6E" w:rsidRDefault="00B2221A" w:rsidP="00B2221A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6C5E6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751E8DD0" w14:textId="77777777" w:rsidR="00B2221A" w:rsidRPr="00C11524" w:rsidRDefault="00B2221A" w:rsidP="00B22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15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Изучением памяти занимался и кривую процесса забывания открыл:   </w:t>
            </w:r>
          </w:p>
          <w:p w14:paraId="303351F6" w14:textId="48C6C851" w:rsidR="00B2221A" w:rsidRPr="00BB32A6" w:rsidRDefault="00B2221A" w:rsidP="00C11524">
            <w:pPr>
              <w:pStyle w:val="a3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44" w:hanging="44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3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</w:t>
            </w:r>
            <w:r w:rsidR="00C115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B3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Бине</w:t>
            </w:r>
          </w:p>
          <w:p w14:paraId="3BDC0556" w14:textId="77777777" w:rsidR="00B2221A" w:rsidRPr="00BB32A6" w:rsidRDefault="00B2221A" w:rsidP="00C11524">
            <w:pPr>
              <w:pStyle w:val="a3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44" w:hanging="44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3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Д. Кеттелл</w:t>
            </w:r>
          </w:p>
          <w:p w14:paraId="02C58C36" w14:textId="77777777" w:rsidR="00B2221A" w:rsidRDefault="00B2221A" w:rsidP="00C11524">
            <w:pPr>
              <w:pStyle w:val="a3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44" w:hanging="44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3C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 Эббингауз</w:t>
            </w:r>
          </w:p>
          <w:p w14:paraId="6FA0B088" w14:textId="61EC04AF" w:rsidR="00B2221A" w:rsidRPr="009341DE" w:rsidRDefault="00B2221A" w:rsidP="00C11524">
            <w:pPr>
              <w:pStyle w:val="a3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44" w:hanging="44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41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Л.</w:t>
            </w:r>
            <w:r w:rsidR="00C115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341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Кравитц</w:t>
            </w:r>
          </w:p>
        </w:tc>
        <w:tc>
          <w:tcPr>
            <w:tcW w:w="1010" w:type="dxa"/>
          </w:tcPr>
          <w:p w14:paraId="02A1451A" w14:textId="77777777" w:rsidR="00B2221A" w:rsidRDefault="00B2221A" w:rsidP="00B2221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B2221A" w14:paraId="028120BA" w14:textId="77777777" w:rsidTr="00FC78E1">
        <w:tc>
          <w:tcPr>
            <w:tcW w:w="969" w:type="dxa"/>
          </w:tcPr>
          <w:p w14:paraId="6BEC88C8" w14:textId="4A7C53A3" w:rsidR="006D11AF" w:rsidRDefault="006D11AF" w:rsidP="006D11AF">
            <w:pP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</w:t>
            </w:r>
          </w:p>
          <w:p w14:paraId="02A810CB" w14:textId="6C4863A1" w:rsidR="00B2221A" w:rsidRDefault="006D11AF" w:rsidP="006D11A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</w:t>
            </w:r>
          </w:p>
        </w:tc>
        <w:tc>
          <w:tcPr>
            <w:tcW w:w="7365" w:type="dxa"/>
          </w:tcPr>
          <w:p w14:paraId="0498DF31" w14:textId="77777777" w:rsidR="00B2221A" w:rsidRDefault="00B2221A" w:rsidP="00B2221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39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77B70B0E" w14:textId="4DED9DED" w:rsidR="00B2221A" w:rsidRPr="00C11524" w:rsidRDefault="00C11524" w:rsidP="00B22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15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каком году был принят </w:t>
            </w:r>
            <w:r w:rsidR="00B2221A" w:rsidRPr="00C115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Первый российский кодекс профес</w:t>
            </w:r>
            <w:r w:rsidRPr="00C115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сиональной этики психодиагноста?</w:t>
            </w:r>
            <w:r w:rsidR="00B2221A" w:rsidRPr="00C115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</w:p>
          <w:p w14:paraId="44300805" w14:textId="77777777" w:rsidR="00B2221A" w:rsidRPr="00234CBB" w:rsidRDefault="00B2221A" w:rsidP="00C11524">
            <w:pPr>
              <w:pStyle w:val="a3"/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44" w:hanging="44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4C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1812</w:t>
            </w:r>
          </w:p>
          <w:p w14:paraId="01B080C3" w14:textId="77777777" w:rsidR="00B2221A" w:rsidRPr="00234CBB" w:rsidRDefault="00B2221A" w:rsidP="00C11524">
            <w:pPr>
              <w:pStyle w:val="a3"/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44" w:hanging="44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4C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1703</w:t>
            </w:r>
          </w:p>
          <w:p w14:paraId="6B485D41" w14:textId="77777777" w:rsidR="00B2221A" w:rsidRPr="00234CBB" w:rsidRDefault="00B2221A" w:rsidP="00C11524">
            <w:pPr>
              <w:pStyle w:val="a3"/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44" w:hanging="44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4C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2001</w:t>
            </w:r>
          </w:p>
          <w:p w14:paraId="522E6B18" w14:textId="77777777" w:rsidR="00B2221A" w:rsidRPr="00234CBB" w:rsidRDefault="00B2221A" w:rsidP="00C11524">
            <w:pPr>
              <w:pStyle w:val="a3"/>
              <w:numPr>
                <w:ilvl w:val="0"/>
                <w:numId w:val="22"/>
              </w:numPr>
              <w:ind w:left="444" w:hanging="444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34C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1941</w:t>
            </w:r>
          </w:p>
        </w:tc>
        <w:tc>
          <w:tcPr>
            <w:tcW w:w="1010" w:type="dxa"/>
          </w:tcPr>
          <w:p w14:paraId="59CF5873" w14:textId="77777777" w:rsidR="00B2221A" w:rsidRDefault="00B2221A" w:rsidP="00B2221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B2221A" w14:paraId="5354E779" w14:textId="77777777" w:rsidTr="00FC78E1">
        <w:tc>
          <w:tcPr>
            <w:tcW w:w="969" w:type="dxa"/>
          </w:tcPr>
          <w:p w14:paraId="1EA17746" w14:textId="0083DAD1" w:rsidR="006D11AF" w:rsidRDefault="006D11AF" w:rsidP="006D11AF">
            <w:pP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5</w:t>
            </w:r>
          </w:p>
          <w:p w14:paraId="2ED13718" w14:textId="336970DA" w:rsidR="00B2221A" w:rsidRDefault="006D11AF" w:rsidP="006D11A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</w:t>
            </w:r>
          </w:p>
        </w:tc>
        <w:tc>
          <w:tcPr>
            <w:tcW w:w="7365" w:type="dxa"/>
          </w:tcPr>
          <w:p w14:paraId="2B3B5E0D" w14:textId="77777777" w:rsidR="00B2221A" w:rsidRPr="00641393" w:rsidRDefault="00B2221A" w:rsidP="00B2221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64139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1F93EA66" w14:textId="2CB812E4" w:rsidR="00B2221A" w:rsidRPr="00A14FBF" w:rsidRDefault="00B2221A" w:rsidP="00B22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14FB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Основателем психодиагностики можно считать</w:t>
            </w:r>
            <w:r w:rsidR="0012792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</w:p>
          <w:p w14:paraId="0893FE16" w14:textId="4647C7E7" w:rsidR="00B2221A" w:rsidRPr="00234CBB" w:rsidRDefault="00B2221A" w:rsidP="00127924">
            <w:pPr>
              <w:pStyle w:val="a3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44" w:hanging="4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4C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Д.</w:t>
            </w:r>
            <w:r w:rsidR="00127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34C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Леонтьева</w:t>
            </w:r>
          </w:p>
          <w:p w14:paraId="308739DB" w14:textId="77777777" w:rsidR="00B2221A" w:rsidRPr="00234CBB" w:rsidRDefault="00B2221A" w:rsidP="00127924">
            <w:pPr>
              <w:pStyle w:val="a3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44" w:hanging="4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4C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Э. Вебера</w:t>
            </w:r>
          </w:p>
          <w:p w14:paraId="4EC3524F" w14:textId="77777777" w:rsidR="00B2221A" w:rsidRPr="00234CBB" w:rsidRDefault="00B2221A" w:rsidP="00127924">
            <w:pPr>
              <w:pStyle w:val="a3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44" w:hanging="4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4C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Ф. Гальтона</w:t>
            </w:r>
          </w:p>
          <w:p w14:paraId="3639930A" w14:textId="77777777" w:rsidR="00B2221A" w:rsidRPr="00234CBB" w:rsidRDefault="00B2221A" w:rsidP="00127924">
            <w:pPr>
              <w:pStyle w:val="a3"/>
              <w:numPr>
                <w:ilvl w:val="0"/>
                <w:numId w:val="23"/>
              </w:numPr>
              <w:ind w:left="444" w:hanging="425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34C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Л.С. Выгодского</w:t>
            </w:r>
          </w:p>
        </w:tc>
        <w:tc>
          <w:tcPr>
            <w:tcW w:w="1010" w:type="dxa"/>
          </w:tcPr>
          <w:p w14:paraId="59CAC784" w14:textId="77777777" w:rsidR="00B2221A" w:rsidRDefault="00B2221A" w:rsidP="00B2221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B2221A" w14:paraId="3A3D9B05" w14:textId="77777777" w:rsidTr="00FC78E1">
        <w:tc>
          <w:tcPr>
            <w:tcW w:w="969" w:type="dxa"/>
          </w:tcPr>
          <w:p w14:paraId="5D6E4496" w14:textId="08B0B884" w:rsidR="006D11AF" w:rsidRDefault="006D11AF" w:rsidP="006D11AF">
            <w:pP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6</w:t>
            </w:r>
          </w:p>
          <w:p w14:paraId="7B40E299" w14:textId="6A4A2554" w:rsidR="00B2221A" w:rsidRDefault="006D11AF" w:rsidP="006D11A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</w:t>
            </w:r>
          </w:p>
        </w:tc>
        <w:tc>
          <w:tcPr>
            <w:tcW w:w="7365" w:type="dxa"/>
          </w:tcPr>
          <w:p w14:paraId="0341F907" w14:textId="77777777" w:rsidR="00B2221A" w:rsidRPr="00641393" w:rsidRDefault="00B2221A" w:rsidP="00B2221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bookmarkStart w:id="0" w:name="_Hlk109728668"/>
            <w:bookmarkStart w:id="1" w:name="_Hlk109650067"/>
            <w:r w:rsidRPr="0064139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</w:t>
            </w:r>
            <w:bookmarkEnd w:id="0"/>
            <w:r w:rsidRPr="0064139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</w:t>
            </w:r>
            <w:bookmarkEnd w:id="1"/>
          </w:p>
          <w:p w14:paraId="14FB3552" w14:textId="63F88A86" w:rsidR="00B2221A" w:rsidRPr="00127924" w:rsidRDefault="00994EAE" w:rsidP="00B22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Какая отрасль науки занималась проведением первых</w:t>
            </w:r>
            <w:r w:rsidR="00B2221A" w:rsidRPr="00127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измерени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психических явлений?</w:t>
            </w:r>
            <w:r w:rsidR="00B2221A" w:rsidRPr="00127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043951FA" w14:textId="77777777" w:rsidR="00B2221A" w:rsidRPr="008F196F" w:rsidRDefault="00B2221A" w:rsidP="00127924">
            <w:pPr>
              <w:pStyle w:val="a3"/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44" w:hanging="44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клинической психологии</w:t>
            </w:r>
          </w:p>
          <w:p w14:paraId="260A9D5E" w14:textId="77777777" w:rsidR="00B2221A" w:rsidRPr="008F196F" w:rsidRDefault="00B2221A" w:rsidP="00127924">
            <w:pPr>
              <w:pStyle w:val="a3"/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44" w:hanging="44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биологии</w:t>
            </w:r>
          </w:p>
          <w:p w14:paraId="0043E5CF" w14:textId="77777777" w:rsidR="00B2221A" w:rsidRDefault="00B2221A" w:rsidP="00127924">
            <w:pPr>
              <w:pStyle w:val="a3"/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44" w:hanging="44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3C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физиологии</w:t>
            </w:r>
          </w:p>
          <w:p w14:paraId="47D3F4B0" w14:textId="77777777" w:rsidR="00B2221A" w:rsidRPr="00234CBB" w:rsidRDefault="00B2221A" w:rsidP="00127924">
            <w:pPr>
              <w:pStyle w:val="a3"/>
              <w:numPr>
                <w:ilvl w:val="0"/>
                <w:numId w:val="24"/>
              </w:numPr>
              <w:ind w:left="444" w:hanging="444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34C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философии</w:t>
            </w:r>
          </w:p>
        </w:tc>
        <w:tc>
          <w:tcPr>
            <w:tcW w:w="1010" w:type="dxa"/>
          </w:tcPr>
          <w:p w14:paraId="295EF083" w14:textId="77777777" w:rsidR="00B2221A" w:rsidRDefault="00B2221A" w:rsidP="00B2221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B2221A" w14:paraId="7D366D45" w14:textId="77777777" w:rsidTr="00FC78E1">
        <w:tc>
          <w:tcPr>
            <w:tcW w:w="969" w:type="dxa"/>
          </w:tcPr>
          <w:p w14:paraId="7EA35500" w14:textId="197B40E1" w:rsidR="006D11AF" w:rsidRDefault="006D11AF" w:rsidP="006D11AF">
            <w:pP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7</w:t>
            </w:r>
          </w:p>
          <w:p w14:paraId="6870E8F4" w14:textId="5B00D1EA" w:rsidR="00B2221A" w:rsidRDefault="006D11AF" w:rsidP="006D11A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</w:t>
            </w:r>
          </w:p>
        </w:tc>
        <w:tc>
          <w:tcPr>
            <w:tcW w:w="7365" w:type="dxa"/>
          </w:tcPr>
          <w:p w14:paraId="4EA5C62F" w14:textId="77777777" w:rsidR="00B2221A" w:rsidRPr="00641393" w:rsidRDefault="00B2221A" w:rsidP="00B2221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64139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48B0E858" w14:textId="77777777" w:rsidR="00B2221A" w:rsidRPr="00994EAE" w:rsidRDefault="00B2221A" w:rsidP="00B22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4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Предпосылкой к выделению психодиагностики в более узкую дисциплину послужил:   </w:t>
            </w:r>
          </w:p>
          <w:p w14:paraId="45CE47B1" w14:textId="77777777" w:rsidR="00B2221A" w:rsidRPr="00913CD9" w:rsidRDefault="00B2221A" w:rsidP="00994EAE">
            <w:pPr>
              <w:pStyle w:val="a3"/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44" w:hanging="44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3C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запрос медицинской, педагогической и индустриальной практики</w:t>
            </w:r>
          </w:p>
          <w:p w14:paraId="15A13555" w14:textId="77777777" w:rsidR="00B2221A" w:rsidRPr="008F196F" w:rsidRDefault="00B2221A" w:rsidP="00994EAE">
            <w:pPr>
              <w:pStyle w:val="a3"/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44" w:hanging="44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запрос армии и полиции</w:t>
            </w:r>
          </w:p>
          <w:p w14:paraId="6487C429" w14:textId="77777777" w:rsidR="00B2221A" w:rsidRDefault="00B2221A" w:rsidP="00994EAE">
            <w:pPr>
              <w:pStyle w:val="a3"/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44" w:hanging="44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запрос руководства</w:t>
            </w:r>
          </w:p>
          <w:p w14:paraId="477D4145" w14:textId="77777777" w:rsidR="00B2221A" w:rsidRPr="00234CBB" w:rsidRDefault="00B2221A" w:rsidP="00994EAE">
            <w:pPr>
              <w:pStyle w:val="a3"/>
              <w:numPr>
                <w:ilvl w:val="0"/>
                <w:numId w:val="25"/>
              </w:numPr>
              <w:ind w:left="444" w:hanging="444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34C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запрос ЦК ВКПб</w:t>
            </w:r>
          </w:p>
        </w:tc>
        <w:tc>
          <w:tcPr>
            <w:tcW w:w="1010" w:type="dxa"/>
          </w:tcPr>
          <w:p w14:paraId="2B3DCEE2" w14:textId="77777777" w:rsidR="00B2221A" w:rsidRDefault="00B2221A" w:rsidP="00B2221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A91F8E" w14:paraId="63644804" w14:textId="77777777" w:rsidTr="00FC78E1">
        <w:tc>
          <w:tcPr>
            <w:tcW w:w="969" w:type="dxa"/>
          </w:tcPr>
          <w:p w14:paraId="5F816D67" w14:textId="4D1EA22E" w:rsidR="00A91F8E" w:rsidRDefault="00A91F8E" w:rsidP="00A91F8E">
            <w:pP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lastRenderedPageBreak/>
              <w:t>1.</w:t>
            </w: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8</w:t>
            </w:r>
          </w:p>
          <w:p w14:paraId="67A0FB48" w14:textId="034EFF8F" w:rsidR="00A91F8E" w:rsidRPr="00B33159" w:rsidRDefault="00A91F8E" w:rsidP="00A91F8E">
            <w:pP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</w:t>
            </w:r>
          </w:p>
        </w:tc>
        <w:tc>
          <w:tcPr>
            <w:tcW w:w="7365" w:type="dxa"/>
          </w:tcPr>
          <w:p w14:paraId="38FF71B2" w14:textId="77777777" w:rsidR="00A91F8E" w:rsidRPr="00A91F8E" w:rsidRDefault="00A91F8E" w:rsidP="00A91F8E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A91F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3AB982A5" w14:textId="77777777" w:rsidR="00A91F8E" w:rsidRPr="00994EAE" w:rsidRDefault="00A91F8E" w:rsidP="00A91F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4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Психодиагностика включает в себя раздел:   </w:t>
            </w:r>
          </w:p>
          <w:p w14:paraId="79D5CAA1" w14:textId="77777777" w:rsidR="00A91F8E" w:rsidRPr="00A91F8E" w:rsidRDefault="00A91F8E" w:rsidP="00994EAE">
            <w:pPr>
              <w:pStyle w:val="a3"/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44" w:hanging="4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1F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история психологии</w:t>
            </w:r>
          </w:p>
          <w:p w14:paraId="19CB88C3" w14:textId="77777777" w:rsidR="00A91F8E" w:rsidRPr="00A91F8E" w:rsidRDefault="00A91F8E" w:rsidP="00994EAE">
            <w:pPr>
              <w:pStyle w:val="a3"/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44" w:hanging="4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1F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психология труда</w:t>
            </w:r>
          </w:p>
          <w:p w14:paraId="304A6780" w14:textId="77777777" w:rsidR="00A91F8E" w:rsidRPr="00A91F8E" w:rsidRDefault="00A91F8E" w:rsidP="00994EAE">
            <w:pPr>
              <w:pStyle w:val="a3"/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44" w:hanging="4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1F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психометрия</w:t>
            </w:r>
          </w:p>
          <w:p w14:paraId="25D4DE03" w14:textId="317157FE" w:rsidR="00A91F8E" w:rsidRPr="00A91F8E" w:rsidRDefault="00A91F8E" w:rsidP="00994EAE">
            <w:pPr>
              <w:pStyle w:val="a3"/>
              <w:numPr>
                <w:ilvl w:val="0"/>
                <w:numId w:val="29"/>
              </w:numPr>
              <w:ind w:left="444" w:hanging="425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91F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психология личности</w:t>
            </w:r>
          </w:p>
        </w:tc>
        <w:tc>
          <w:tcPr>
            <w:tcW w:w="1010" w:type="dxa"/>
          </w:tcPr>
          <w:p w14:paraId="7255DF4B" w14:textId="6449717B" w:rsidR="00A91F8E" w:rsidRDefault="00A91F8E" w:rsidP="00A91F8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0A2D82" w14:paraId="0171823C" w14:textId="77777777" w:rsidTr="00FC78E1">
        <w:tc>
          <w:tcPr>
            <w:tcW w:w="969" w:type="dxa"/>
          </w:tcPr>
          <w:p w14:paraId="2C92370B" w14:textId="65C1C8B0" w:rsidR="000A2D82" w:rsidRDefault="000A2D82" w:rsidP="000A2D8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1.9</w:t>
            </w:r>
          </w:p>
          <w:p w14:paraId="6C717BEE" w14:textId="00567E10" w:rsidR="000A2D82" w:rsidRPr="00B33159" w:rsidRDefault="000A2D82" w:rsidP="000A2D82">
            <w:pP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365" w:type="dxa"/>
          </w:tcPr>
          <w:p w14:paraId="112ECFDB" w14:textId="77777777" w:rsidR="000A2D82" w:rsidRPr="006C5E6E" w:rsidRDefault="000A2D82" w:rsidP="000A2D82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6C5E6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4BE8C632" w14:textId="77777777" w:rsidR="000A2D82" w:rsidRPr="00994EAE" w:rsidRDefault="000A2D82" w:rsidP="000A2D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4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Психодиагностические методики может применять человек, имеющий:</w:t>
            </w:r>
          </w:p>
          <w:p w14:paraId="3C0858DE" w14:textId="77777777" w:rsidR="000A2D82" w:rsidRPr="00913CD9" w:rsidRDefault="000A2D82" w:rsidP="00994EAE">
            <w:pPr>
              <w:pStyle w:val="a3"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44" w:hanging="4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3C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психологическое образование</w:t>
            </w:r>
          </w:p>
          <w:p w14:paraId="27460D7F" w14:textId="77777777" w:rsidR="000A2D82" w:rsidRPr="00BB32A6" w:rsidRDefault="000A2D82" w:rsidP="00994EAE">
            <w:pPr>
              <w:pStyle w:val="a3"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44" w:hanging="4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юридическое образование</w:t>
            </w:r>
          </w:p>
          <w:p w14:paraId="45809A9A" w14:textId="77777777" w:rsidR="000A2D82" w:rsidRPr="00BB32A6" w:rsidRDefault="000A2D82" w:rsidP="00994EAE">
            <w:pPr>
              <w:pStyle w:val="a3"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44" w:hanging="4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биологическое образование</w:t>
            </w:r>
          </w:p>
          <w:p w14:paraId="58AC41C3" w14:textId="71B7DB23" w:rsidR="000A2D82" w:rsidRPr="000A2D82" w:rsidRDefault="000A2D82" w:rsidP="00994EAE">
            <w:pPr>
              <w:pStyle w:val="a3"/>
              <w:numPr>
                <w:ilvl w:val="0"/>
                <w:numId w:val="34"/>
              </w:numPr>
              <w:ind w:left="444" w:hanging="425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2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историческое образование</w:t>
            </w:r>
          </w:p>
        </w:tc>
        <w:tc>
          <w:tcPr>
            <w:tcW w:w="1010" w:type="dxa"/>
          </w:tcPr>
          <w:p w14:paraId="6363A9AF" w14:textId="355EBBB6" w:rsidR="000A2D82" w:rsidRDefault="000A2D82" w:rsidP="000A2D8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2221A" w14:paraId="385793EB" w14:textId="77777777" w:rsidTr="00B2221A">
        <w:tc>
          <w:tcPr>
            <w:tcW w:w="9344" w:type="dxa"/>
            <w:gridSpan w:val="3"/>
            <w:shd w:val="clear" w:color="auto" w:fill="F2F2F2" w:themeFill="background1" w:themeFillShade="F2"/>
          </w:tcPr>
          <w:p w14:paraId="2C0AE09C" w14:textId="77777777" w:rsidR="00B2221A" w:rsidRPr="00C377E5" w:rsidRDefault="00B2221A" w:rsidP="00B2221A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377E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2. </w:t>
            </w:r>
            <w:r w:rsidRPr="005277B3">
              <w:rPr>
                <w:rFonts w:ascii="Times New Roman" w:hAnsi="Times New Roman" w:cs="Times New Roman"/>
                <w:b/>
                <w:sz w:val="24"/>
                <w:szCs w:val="24"/>
              </w:rPr>
              <w:t>Психодиагностика и смежные направления исследований. Классификация методов психодиагностики. Этапы психодиагностической процедуры. Этика психодиагностического обследования</w:t>
            </w:r>
          </w:p>
        </w:tc>
      </w:tr>
      <w:tr w:rsidR="00B2221A" w14:paraId="16A1F9A3" w14:textId="77777777" w:rsidTr="00FC78E1">
        <w:tc>
          <w:tcPr>
            <w:tcW w:w="969" w:type="dxa"/>
          </w:tcPr>
          <w:p w14:paraId="12D270A5" w14:textId="5D0A2899" w:rsidR="00B2221A" w:rsidRDefault="006D11AF" w:rsidP="00B2221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2.1</w:t>
            </w:r>
          </w:p>
          <w:p w14:paraId="2E382E5A" w14:textId="77777777" w:rsidR="00B2221A" w:rsidRDefault="00B2221A" w:rsidP="00B2221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365" w:type="dxa"/>
          </w:tcPr>
          <w:p w14:paraId="3C570651" w14:textId="77777777" w:rsidR="00B2221A" w:rsidRPr="006C5E6E" w:rsidRDefault="00B2221A" w:rsidP="00B2221A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6C5E6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719A202C" w14:textId="77777777" w:rsidR="00B2221A" w:rsidRPr="00994EAE" w:rsidRDefault="00B2221A" w:rsidP="00B22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4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Смежными направлениями психодиагностики являются:   </w:t>
            </w:r>
          </w:p>
          <w:p w14:paraId="40D13484" w14:textId="77777777" w:rsidR="00B2221A" w:rsidRPr="00913CD9" w:rsidRDefault="00B2221A" w:rsidP="00994EAE">
            <w:pPr>
              <w:pStyle w:val="a3"/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44" w:hanging="4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3C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экспериментальная и дифференциальная психология</w:t>
            </w:r>
          </w:p>
          <w:p w14:paraId="34D88199" w14:textId="77777777" w:rsidR="00B2221A" w:rsidRPr="008F196F" w:rsidRDefault="00B2221A" w:rsidP="00994EAE">
            <w:pPr>
              <w:pStyle w:val="a3"/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44" w:hanging="4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1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психогенетика и биология</w:t>
            </w:r>
          </w:p>
          <w:p w14:paraId="70F095A8" w14:textId="77777777" w:rsidR="00B2221A" w:rsidRPr="008F196F" w:rsidRDefault="00B2221A" w:rsidP="00994EAE">
            <w:pPr>
              <w:pStyle w:val="a3"/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44" w:hanging="4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квантовая психология</w:t>
            </w:r>
          </w:p>
          <w:p w14:paraId="58AA4E62" w14:textId="77777777" w:rsidR="00B2221A" w:rsidRPr="00A14FBF" w:rsidRDefault="00B2221A" w:rsidP="00994EAE">
            <w:pPr>
              <w:pStyle w:val="a3"/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44" w:hanging="4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космическая психология</w:t>
            </w:r>
          </w:p>
        </w:tc>
        <w:tc>
          <w:tcPr>
            <w:tcW w:w="1010" w:type="dxa"/>
          </w:tcPr>
          <w:p w14:paraId="188DE54A" w14:textId="77777777" w:rsidR="00B2221A" w:rsidRDefault="00B2221A" w:rsidP="00B2221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2221A" w14:paraId="6A4758D5" w14:textId="77777777" w:rsidTr="00FC78E1">
        <w:tc>
          <w:tcPr>
            <w:tcW w:w="969" w:type="dxa"/>
          </w:tcPr>
          <w:p w14:paraId="5EF2AD11" w14:textId="5FB8D44B" w:rsidR="00B2221A" w:rsidRDefault="006D11AF" w:rsidP="00B2221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2.2</w:t>
            </w:r>
          </w:p>
          <w:p w14:paraId="1EE650A0" w14:textId="77777777" w:rsidR="00B2221A" w:rsidRDefault="00B2221A" w:rsidP="00B2221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365" w:type="dxa"/>
          </w:tcPr>
          <w:p w14:paraId="04AFCFBD" w14:textId="77777777" w:rsidR="00B2221A" w:rsidRPr="00A14FBF" w:rsidRDefault="00B2221A" w:rsidP="00B2221A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6C5E6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67C12F51" w14:textId="77777777" w:rsidR="00B2221A" w:rsidRPr="00994EAE" w:rsidRDefault="00B2221A" w:rsidP="00B22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4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Метод сбора первичных данных на основе общения с диагностируемым:   </w:t>
            </w:r>
          </w:p>
          <w:p w14:paraId="79413653" w14:textId="77777777" w:rsidR="00B2221A" w:rsidRPr="008F196F" w:rsidRDefault="00B2221A" w:rsidP="00994EAE">
            <w:pPr>
              <w:pStyle w:val="a3"/>
              <w:numPr>
                <w:ilvl w:val="0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44" w:hanging="44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тест – опросник</w:t>
            </w:r>
          </w:p>
          <w:p w14:paraId="55CE10AD" w14:textId="77777777" w:rsidR="00B2221A" w:rsidRPr="00913CD9" w:rsidRDefault="00B2221A" w:rsidP="00994EAE">
            <w:pPr>
              <w:pStyle w:val="a3"/>
              <w:numPr>
                <w:ilvl w:val="0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44" w:hanging="44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3C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беседа</w:t>
            </w:r>
          </w:p>
          <w:p w14:paraId="5D62A6DF" w14:textId="77777777" w:rsidR="00B2221A" w:rsidRPr="008F196F" w:rsidRDefault="00B2221A" w:rsidP="00994EAE">
            <w:pPr>
              <w:pStyle w:val="a3"/>
              <w:numPr>
                <w:ilvl w:val="0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44" w:hanging="44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наблюдение</w:t>
            </w:r>
          </w:p>
          <w:p w14:paraId="2CA893AD" w14:textId="77777777" w:rsidR="00B2221A" w:rsidRPr="00A14FBF" w:rsidRDefault="00B2221A" w:rsidP="00994EAE">
            <w:pPr>
              <w:pStyle w:val="a3"/>
              <w:numPr>
                <w:ilvl w:val="0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44" w:hanging="44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генетический анализ</w:t>
            </w:r>
          </w:p>
        </w:tc>
        <w:tc>
          <w:tcPr>
            <w:tcW w:w="1010" w:type="dxa"/>
          </w:tcPr>
          <w:p w14:paraId="5A362571" w14:textId="77777777" w:rsidR="00B2221A" w:rsidRDefault="00B2221A" w:rsidP="00B2221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B2221A" w14:paraId="29040CE4" w14:textId="77777777" w:rsidTr="00FC78E1">
        <w:tc>
          <w:tcPr>
            <w:tcW w:w="969" w:type="dxa"/>
          </w:tcPr>
          <w:p w14:paraId="4E27DC16" w14:textId="1E0A8827" w:rsidR="00B2221A" w:rsidRDefault="006D11AF" w:rsidP="00B2221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2.3</w:t>
            </w:r>
          </w:p>
          <w:p w14:paraId="6A3329BB" w14:textId="77777777" w:rsidR="00B2221A" w:rsidRDefault="00B2221A" w:rsidP="00B2221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365" w:type="dxa"/>
          </w:tcPr>
          <w:p w14:paraId="47D4E0CC" w14:textId="77777777" w:rsidR="00B2221A" w:rsidRPr="002A35B5" w:rsidRDefault="00B2221A" w:rsidP="00B2221A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2A35B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4CC0C13C" w14:textId="77777777" w:rsidR="00B2221A" w:rsidRPr="00994EAE" w:rsidRDefault="00B2221A" w:rsidP="00B22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4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Длительное и систематическое наблюдение и изучение одних и тех же людей на различных этапах жизненного пути называют:   </w:t>
            </w:r>
          </w:p>
          <w:p w14:paraId="19C1ED72" w14:textId="77777777" w:rsidR="00B2221A" w:rsidRPr="008F196F" w:rsidRDefault="00B2221A" w:rsidP="00994EAE">
            <w:pPr>
              <w:pStyle w:val="a3"/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44" w:hanging="4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сравнительным</w:t>
            </w:r>
          </w:p>
          <w:p w14:paraId="3FBEEF4D" w14:textId="77777777" w:rsidR="00B2221A" w:rsidRPr="008F196F" w:rsidRDefault="00B2221A" w:rsidP="00994EAE">
            <w:pPr>
              <w:pStyle w:val="a3"/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44" w:hanging="4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пилотажным</w:t>
            </w:r>
          </w:p>
          <w:p w14:paraId="1AEF425A" w14:textId="77777777" w:rsidR="00B2221A" w:rsidRDefault="00B2221A" w:rsidP="00994EAE">
            <w:pPr>
              <w:pStyle w:val="a3"/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44" w:hanging="4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общим</w:t>
            </w:r>
          </w:p>
          <w:p w14:paraId="67D14751" w14:textId="77777777" w:rsidR="00B2221A" w:rsidRPr="00A14FBF" w:rsidRDefault="00B2221A" w:rsidP="00994EAE">
            <w:pPr>
              <w:pStyle w:val="a3"/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44" w:hanging="4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4F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лонгитюдным</w:t>
            </w:r>
          </w:p>
        </w:tc>
        <w:tc>
          <w:tcPr>
            <w:tcW w:w="1010" w:type="dxa"/>
          </w:tcPr>
          <w:p w14:paraId="62A9D959" w14:textId="77777777" w:rsidR="00B2221A" w:rsidRDefault="00B2221A" w:rsidP="00B2221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0A2D82" w14:paraId="6D060ED8" w14:textId="77777777" w:rsidTr="00FC78E1">
        <w:tc>
          <w:tcPr>
            <w:tcW w:w="969" w:type="dxa"/>
          </w:tcPr>
          <w:p w14:paraId="3CA85D3C" w14:textId="784DB536" w:rsidR="000A2D82" w:rsidRDefault="000A2D82" w:rsidP="000A2D8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2.4</w:t>
            </w:r>
          </w:p>
          <w:p w14:paraId="6E43FA58" w14:textId="220D9E3E" w:rsidR="000A2D82" w:rsidRPr="00A91F8E" w:rsidRDefault="000A2D82" w:rsidP="000A2D8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365" w:type="dxa"/>
          </w:tcPr>
          <w:p w14:paraId="61EFC75A" w14:textId="77777777" w:rsidR="000A2D82" w:rsidRPr="006C5E6E" w:rsidRDefault="000A2D82" w:rsidP="000A2D82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C5E6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46BFB05F" w14:textId="2E553C94" w:rsidR="000A2D82" w:rsidRPr="00994EAE" w:rsidRDefault="000A2D82" w:rsidP="000A2D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4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Разглашение психологических сведений психодиагностом, это нарушение принципа</w:t>
            </w:r>
            <w:r w:rsidR="00994EAE" w:rsidRPr="00994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14:paraId="42DDFCD6" w14:textId="77777777" w:rsidR="000A2D82" w:rsidRPr="00BB32A6" w:rsidRDefault="000A2D82" w:rsidP="00994EAE">
            <w:pPr>
              <w:pStyle w:val="a3"/>
              <w:numPr>
                <w:ilvl w:val="0"/>
                <w:numId w:val="3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44" w:hanging="4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непротивления злу насилием</w:t>
            </w:r>
          </w:p>
          <w:p w14:paraId="59396CCA" w14:textId="77777777" w:rsidR="000A2D82" w:rsidRPr="00913CD9" w:rsidRDefault="000A2D82" w:rsidP="00994EAE">
            <w:pPr>
              <w:pStyle w:val="a3"/>
              <w:numPr>
                <w:ilvl w:val="0"/>
                <w:numId w:val="3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44" w:hanging="4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3C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конфиденциальности</w:t>
            </w:r>
          </w:p>
          <w:p w14:paraId="0B0F736D" w14:textId="77777777" w:rsidR="000A2D82" w:rsidRPr="00BB32A6" w:rsidRDefault="000A2D82" w:rsidP="00994EAE">
            <w:pPr>
              <w:pStyle w:val="a3"/>
              <w:numPr>
                <w:ilvl w:val="0"/>
                <w:numId w:val="3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44" w:hanging="4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добрых взаимоотношений</w:t>
            </w:r>
          </w:p>
          <w:p w14:paraId="78BBEEDD" w14:textId="6ACBE19B" w:rsidR="000A2D82" w:rsidRPr="00A91F8E" w:rsidRDefault="000A2D82" w:rsidP="00994EAE">
            <w:pPr>
              <w:pStyle w:val="a3"/>
              <w:numPr>
                <w:ilvl w:val="0"/>
                <w:numId w:val="3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44" w:hanging="425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руководства</w:t>
            </w:r>
          </w:p>
        </w:tc>
        <w:tc>
          <w:tcPr>
            <w:tcW w:w="1010" w:type="dxa"/>
          </w:tcPr>
          <w:p w14:paraId="5CC78354" w14:textId="1202BD36" w:rsidR="000A2D82" w:rsidRPr="00A91F8E" w:rsidRDefault="000A2D82" w:rsidP="000A2D8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0A2D82" w14:paraId="3B31D856" w14:textId="77777777" w:rsidTr="00FC78E1">
        <w:tc>
          <w:tcPr>
            <w:tcW w:w="969" w:type="dxa"/>
          </w:tcPr>
          <w:p w14:paraId="76741AF9" w14:textId="3022C44F" w:rsidR="000A2D82" w:rsidRDefault="005356DB" w:rsidP="000A2D8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0A2D82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FC78E1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14:paraId="5D39D1CE" w14:textId="5F3BB8B1" w:rsidR="000A2D82" w:rsidRDefault="000A2D82" w:rsidP="000A2D8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365" w:type="dxa"/>
          </w:tcPr>
          <w:p w14:paraId="1129506B" w14:textId="77777777" w:rsidR="000A2D82" w:rsidRPr="006C5E6E" w:rsidRDefault="000A2D82" w:rsidP="000A2D82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6C5E6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78FEE4D8" w14:textId="77777777" w:rsidR="000A2D82" w:rsidRPr="00994EAE" w:rsidRDefault="000A2D82" w:rsidP="000A2D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4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Психодиагностика обеспечивает применение метода:</w:t>
            </w:r>
          </w:p>
          <w:p w14:paraId="659E39B6" w14:textId="66404E36" w:rsidR="000A2D82" w:rsidRPr="00BB32A6" w:rsidRDefault="00994EAE" w:rsidP="00994EAE">
            <w:pPr>
              <w:pStyle w:val="a3"/>
              <w:numPr>
                <w:ilvl w:val="0"/>
                <w:numId w:val="3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44" w:hanging="4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тестирования</w:t>
            </w:r>
          </w:p>
          <w:p w14:paraId="0218F614" w14:textId="77777777" w:rsidR="000A2D82" w:rsidRPr="00BB32A6" w:rsidRDefault="000A2D82" w:rsidP="00994EAE">
            <w:pPr>
              <w:pStyle w:val="a3"/>
              <w:numPr>
                <w:ilvl w:val="0"/>
                <w:numId w:val="3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44" w:hanging="4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3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окулографии</w:t>
            </w:r>
          </w:p>
          <w:p w14:paraId="12A51384" w14:textId="77777777" w:rsidR="000A2D82" w:rsidRPr="00BB32A6" w:rsidRDefault="000A2D82" w:rsidP="00994EAE">
            <w:pPr>
              <w:pStyle w:val="a3"/>
              <w:numPr>
                <w:ilvl w:val="0"/>
                <w:numId w:val="3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44" w:hanging="4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3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физиотерапии</w:t>
            </w:r>
          </w:p>
          <w:p w14:paraId="0E32B244" w14:textId="61EA75E9" w:rsidR="000A2D82" w:rsidRPr="005356DB" w:rsidRDefault="000A2D82" w:rsidP="00994EAE">
            <w:pPr>
              <w:pStyle w:val="a3"/>
              <w:numPr>
                <w:ilvl w:val="0"/>
                <w:numId w:val="35"/>
              </w:numPr>
              <w:ind w:left="444" w:hanging="425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356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анализа</w:t>
            </w:r>
          </w:p>
        </w:tc>
        <w:tc>
          <w:tcPr>
            <w:tcW w:w="1010" w:type="dxa"/>
          </w:tcPr>
          <w:p w14:paraId="49ED99CB" w14:textId="7ABA5D02" w:rsidR="000A2D82" w:rsidRDefault="000A2D82" w:rsidP="000A2D8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B2221A" w14:paraId="3A64DF8A" w14:textId="77777777" w:rsidTr="00B2221A">
        <w:tc>
          <w:tcPr>
            <w:tcW w:w="9344" w:type="dxa"/>
            <w:gridSpan w:val="3"/>
            <w:shd w:val="clear" w:color="auto" w:fill="F2F2F2" w:themeFill="background1" w:themeFillShade="F2"/>
          </w:tcPr>
          <w:p w14:paraId="1C7472CD" w14:textId="77777777" w:rsidR="00B2221A" w:rsidRPr="00150B0B" w:rsidRDefault="00B2221A" w:rsidP="00B2221A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50B0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Тема 3. </w:t>
            </w:r>
            <w:r w:rsidRPr="005277B3">
              <w:rPr>
                <w:rFonts w:ascii="Times New Roman" w:hAnsi="Times New Roman" w:cs="Times New Roman"/>
                <w:b/>
                <w:sz w:val="24"/>
                <w:szCs w:val="24"/>
              </w:rPr>
              <w:t>Принципы составления заданий психодиагностической методики. Валидность, надежность и достоверность психодиагностических методик</w:t>
            </w:r>
          </w:p>
        </w:tc>
      </w:tr>
      <w:tr w:rsidR="00B2221A" w14:paraId="224E4116" w14:textId="77777777" w:rsidTr="00FC78E1">
        <w:tc>
          <w:tcPr>
            <w:tcW w:w="969" w:type="dxa"/>
          </w:tcPr>
          <w:p w14:paraId="4AE08C65" w14:textId="77777777" w:rsidR="00B2221A" w:rsidRDefault="00B2221A" w:rsidP="00B2221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3.1</w:t>
            </w:r>
          </w:p>
          <w:p w14:paraId="2376E1AC" w14:textId="77777777" w:rsidR="00B2221A" w:rsidRDefault="00B2221A" w:rsidP="00B2221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365" w:type="dxa"/>
          </w:tcPr>
          <w:p w14:paraId="22BC5B4D" w14:textId="4FAE0F33" w:rsidR="00B2221A" w:rsidRPr="0089049F" w:rsidRDefault="00B2221A" w:rsidP="00B2221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89049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</w:t>
            </w:r>
            <w:r w:rsidR="00994EA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ыберите один правильный вариант ответа</w:t>
            </w:r>
          </w:p>
          <w:p w14:paraId="4B1FEEFE" w14:textId="09E945CA" w:rsidR="00B2221A" w:rsidRPr="00994EAE" w:rsidRDefault="00B2221A" w:rsidP="00B22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4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Разработка психодиагностической методики начинается с</w:t>
            </w:r>
            <w:r w:rsidR="00994EAE" w:rsidRPr="00994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14:paraId="232070C0" w14:textId="77777777" w:rsidR="00B2221A" w:rsidRPr="00913CD9" w:rsidRDefault="00B2221A" w:rsidP="00994EAE">
            <w:pPr>
              <w:pStyle w:val="a3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44" w:hanging="44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3C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определения цели и области применения</w:t>
            </w:r>
          </w:p>
          <w:p w14:paraId="2E922D7F" w14:textId="77777777" w:rsidR="00B2221A" w:rsidRPr="008F196F" w:rsidRDefault="00B2221A" w:rsidP="00994EAE">
            <w:pPr>
              <w:pStyle w:val="a3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44" w:hanging="44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1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планирован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 алгоритма доказательной базы</w:t>
            </w:r>
          </w:p>
          <w:p w14:paraId="38E8405F" w14:textId="77777777" w:rsidR="00B2221A" w:rsidRDefault="00B2221A" w:rsidP="00994EAE">
            <w:pPr>
              <w:pStyle w:val="a3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44" w:hanging="44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написания текста опросника</w:t>
            </w:r>
          </w:p>
          <w:p w14:paraId="40FA512E" w14:textId="77777777" w:rsidR="00B2221A" w:rsidRPr="00A14FBF" w:rsidRDefault="00B2221A" w:rsidP="00994EAE">
            <w:pPr>
              <w:pStyle w:val="a3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44" w:hanging="44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4F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расчета норм</w:t>
            </w:r>
          </w:p>
        </w:tc>
        <w:tc>
          <w:tcPr>
            <w:tcW w:w="1010" w:type="dxa"/>
          </w:tcPr>
          <w:p w14:paraId="5E09354A" w14:textId="77777777" w:rsidR="00B2221A" w:rsidRDefault="00B2221A" w:rsidP="00B2221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2221A" w14:paraId="50DE90F9" w14:textId="77777777" w:rsidTr="00FC78E1">
        <w:tc>
          <w:tcPr>
            <w:tcW w:w="969" w:type="dxa"/>
          </w:tcPr>
          <w:p w14:paraId="2F239D5E" w14:textId="77777777" w:rsidR="00B2221A" w:rsidRDefault="00B2221A" w:rsidP="00B2221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3.2</w:t>
            </w:r>
          </w:p>
          <w:p w14:paraId="0458F7B8" w14:textId="77777777" w:rsidR="00B2221A" w:rsidRDefault="00B2221A" w:rsidP="00B2221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365" w:type="dxa"/>
          </w:tcPr>
          <w:p w14:paraId="6423F5C7" w14:textId="77777777" w:rsidR="00B2221A" w:rsidRPr="0089049F" w:rsidRDefault="00B2221A" w:rsidP="00B2221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89049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5298CC60" w14:textId="77777777" w:rsidR="00B2221A" w:rsidRPr="00994EAE" w:rsidRDefault="00B2221A" w:rsidP="00B22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4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Требование, чтобы диагностические методики использовались только квалифицированными пользователями, выражается в следующем действии:   </w:t>
            </w:r>
          </w:p>
          <w:p w14:paraId="4AE56D18" w14:textId="77777777" w:rsidR="00B2221A" w:rsidRPr="008F196F" w:rsidRDefault="00B2221A" w:rsidP="00994EAE">
            <w:pPr>
              <w:pStyle w:val="a3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44" w:hanging="44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остракизме</w:t>
            </w:r>
          </w:p>
          <w:p w14:paraId="5E9712F9" w14:textId="77777777" w:rsidR="00B2221A" w:rsidRPr="008F196F" w:rsidRDefault="00B2221A" w:rsidP="00994EAE">
            <w:pPr>
              <w:pStyle w:val="a3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44" w:hanging="44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объективности</w:t>
            </w:r>
          </w:p>
          <w:p w14:paraId="64BFD1D1" w14:textId="77777777" w:rsidR="00B2221A" w:rsidRPr="00913CD9" w:rsidRDefault="00B2221A" w:rsidP="00994EAE">
            <w:pPr>
              <w:pStyle w:val="a3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44" w:hanging="44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3C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подготовке и аттестации психодиагностов</w:t>
            </w:r>
          </w:p>
          <w:p w14:paraId="2DE12654" w14:textId="77777777" w:rsidR="00B2221A" w:rsidRPr="00A14FBF" w:rsidRDefault="00B2221A" w:rsidP="00994EAE">
            <w:pPr>
              <w:pStyle w:val="a3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44" w:hanging="44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конформизме</w:t>
            </w:r>
          </w:p>
        </w:tc>
        <w:tc>
          <w:tcPr>
            <w:tcW w:w="1010" w:type="dxa"/>
          </w:tcPr>
          <w:p w14:paraId="31883178" w14:textId="77777777" w:rsidR="00B2221A" w:rsidRDefault="00B2221A" w:rsidP="00B2221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B2221A" w14:paraId="3702D9F1" w14:textId="77777777" w:rsidTr="00FC78E1">
        <w:tc>
          <w:tcPr>
            <w:tcW w:w="969" w:type="dxa"/>
          </w:tcPr>
          <w:p w14:paraId="747F8684" w14:textId="431135ED" w:rsidR="00B2221A" w:rsidRDefault="00B2221A" w:rsidP="00B2221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="00FC78E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14:paraId="5B585D81" w14:textId="77777777" w:rsidR="00B2221A" w:rsidRDefault="00B2221A" w:rsidP="00B2221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</w:t>
            </w:r>
          </w:p>
        </w:tc>
        <w:tc>
          <w:tcPr>
            <w:tcW w:w="7365" w:type="dxa"/>
          </w:tcPr>
          <w:p w14:paraId="6807F8E6" w14:textId="77777777" w:rsidR="00B2221A" w:rsidRPr="006C5E6E" w:rsidRDefault="00B2221A" w:rsidP="00B2221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6C5E6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один правильный вариант ответа</w:t>
            </w:r>
          </w:p>
          <w:p w14:paraId="0C0B4B18" w14:textId="77777777" w:rsidR="00A0476F" w:rsidRPr="00994EAE" w:rsidRDefault="00A0476F" w:rsidP="00A047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4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 называется независимость методики от качеств исследователя?</w:t>
            </w:r>
          </w:p>
          <w:p w14:paraId="1A70DB41" w14:textId="651C8172" w:rsidR="00A0476F" w:rsidRPr="00A0476F" w:rsidRDefault="00994EAE" w:rsidP="00994EAE">
            <w:pPr>
              <w:pStyle w:val="a3"/>
              <w:numPr>
                <w:ilvl w:val="0"/>
                <w:numId w:val="3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81"/>
              </w:tabs>
              <w:ind w:left="2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стандартность</w:t>
            </w:r>
          </w:p>
          <w:p w14:paraId="4202F01C" w14:textId="6E69B96F" w:rsidR="00A0476F" w:rsidRPr="00A0476F" w:rsidRDefault="00994EAE" w:rsidP="00994EAE">
            <w:pPr>
              <w:pStyle w:val="a3"/>
              <w:numPr>
                <w:ilvl w:val="0"/>
                <w:numId w:val="3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81"/>
              </w:tabs>
              <w:ind w:left="2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надежность</w:t>
            </w:r>
          </w:p>
          <w:p w14:paraId="2CEFA935" w14:textId="46B503FB" w:rsidR="00B2221A" w:rsidRPr="00A0476F" w:rsidRDefault="00A0476F" w:rsidP="00994EAE">
            <w:pPr>
              <w:pStyle w:val="a3"/>
              <w:numPr>
                <w:ilvl w:val="0"/>
                <w:numId w:val="3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81"/>
              </w:tabs>
              <w:ind w:left="2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репрезентативность</w:t>
            </w:r>
          </w:p>
          <w:p w14:paraId="1D60A527" w14:textId="013B2A7A" w:rsidR="00A0476F" w:rsidRPr="00A0476F" w:rsidRDefault="00A0476F" w:rsidP="00994EAE">
            <w:pPr>
              <w:pStyle w:val="a3"/>
              <w:numPr>
                <w:ilvl w:val="0"/>
                <w:numId w:val="3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81"/>
              </w:tabs>
              <w:ind w:left="2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47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стабильность</w:t>
            </w:r>
          </w:p>
        </w:tc>
        <w:tc>
          <w:tcPr>
            <w:tcW w:w="1010" w:type="dxa"/>
          </w:tcPr>
          <w:p w14:paraId="1FAC7B4C" w14:textId="3C4B2DE4" w:rsidR="00B2221A" w:rsidRDefault="00A0476F" w:rsidP="00B2221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0A2D82" w14:paraId="1C58D180" w14:textId="77777777" w:rsidTr="00FC78E1">
        <w:tc>
          <w:tcPr>
            <w:tcW w:w="969" w:type="dxa"/>
          </w:tcPr>
          <w:p w14:paraId="25B53D3C" w14:textId="0E4310BF" w:rsidR="000A2D82" w:rsidRPr="00FC78E1" w:rsidRDefault="000A2D82" w:rsidP="000A2D8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78E1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="00FC78E1" w:rsidRPr="00FC78E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14:paraId="537C5BDF" w14:textId="34FAFA6B" w:rsidR="000A2D82" w:rsidRPr="000A2D82" w:rsidRDefault="000A2D82" w:rsidP="000A2D8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FC78E1">
              <w:rPr>
                <w:rFonts w:ascii="Times New Roman" w:hAnsi="Times New Roman" w:cs="Times New Roman"/>
                <w:sz w:val="24"/>
                <w:szCs w:val="24"/>
              </w:rPr>
              <w:t>1 мин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65" w:type="dxa"/>
          </w:tcPr>
          <w:p w14:paraId="1B65A9A0" w14:textId="77777777" w:rsidR="000A2D82" w:rsidRPr="006C5E6E" w:rsidRDefault="000A2D82" w:rsidP="000A2D82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6C5E6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26290EEE" w14:textId="009379E4" w:rsidR="000A2D82" w:rsidRPr="00994EAE" w:rsidRDefault="000A2D82" w:rsidP="000A2D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4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Стандартизированный психодиагностический метод, состоящий из математических заданий, который должен решить испытуемый, называют</w:t>
            </w:r>
            <w:r w:rsidR="00994EAE" w:rsidRPr="00994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14:paraId="102E95F5" w14:textId="706DAA73" w:rsidR="000A2D82" w:rsidRPr="000A2D82" w:rsidRDefault="00994EAE" w:rsidP="00994EAE">
            <w:pPr>
              <w:pStyle w:val="a3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1"/>
              </w:tabs>
              <w:ind w:left="2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анкетирование</w:t>
            </w:r>
          </w:p>
          <w:p w14:paraId="663B9525" w14:textId="455DAA2D" w:rsidR="000A2D82" w:rsidRPr="000A2D82" w:rsidRDefault="000A2D82" w:rsidP="00994EAE">
            <w:pPr>
              <w:pStyle w:val="a3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1"/>
              </w:tabs>
              <w:ind w:left="2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2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тест</w:t>
            </w:r>
            <w:r w:rsidR="00994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ирование</w:t>
            </w:r>
          </w:p>
          <w:p w14:paraId="16D58EAD" w14:textId="61F29503" w:rsidR="000A2D82" w:rsidRPr="000A2D82" w:rsidRDefault="00994EAE" w:rsidP="00994EAE">
            <w:pPr>
              <w:pStyle w:val="a3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1"/>
              </w:tabs>
              <w:ind w:left="2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</w:t>
            </w:r>
          </w:p>
          <w:p w14:paraId="64DD629C" w14:textId="3BB649C7" w:rsidR="000A2D82" w:rsidRPr="000A2D82" w:rsidRDefault="00994EAE" w:rsidP="00994EAE">
            <w:pPr>
              <w:pStyle w:val="a3"/>
              <w:numPr>
                <w:ilvl w:val="0"/>
                <w:numId w:val="31"/>
              </w:numPr>
              <w:tabs>
                <w:tab w:val="left" w:pos="451"/>
              </w:tabs>
              <w:ind w:left="24" w:firstLine="0"/>
              <w:jc w:val="both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беседа</w:t>
            </w:r>
          </w:p>
        </w:tc>
        <w:tc>
          <w:tcPr>
            <w:tcW w:w="1010" w:type="dxa"/>
          </w:tcPr>
          <w:p w14:paraId="1C1CEA64" w14:textId="3E247729" w:rsidR="000A2D82" w:rsidRPr="000A2D82" w:rsidRDefault="000A2D82" w:rsidP="000A2D8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B2221A" w14:paraId="3BF6776E" w14:textId="77777777" w:rsidTr="00FC78E1">
        <w:tc>
          <w:tcPr>
            <w:tcW w:w="969" w:type="dxa"/>
          </w:tcPr>
          <w:p w14:paraId="4A187BD4" w14:textId="4197C12A" w:rsidR="00B2221A" w:rsidRDefault="00B2221A" w:rsidP="00B2221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="00FC78E1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14:paraId="28535E0A" w14:textId="77777777" w:rsidR="00B2221A" w:rsidRDefault="00B2221A" w:rsidP="00B2221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</w:t>
            </w:r>
          </w:p>
        </w:tc>
        <w:tc>
          <w:tcPr>
            <w:tcW w:w="7365" w:type="dxa"/>
          </w:tcPr>
          <w:p w14:paraId="214B804C" w14:textId="77777777" w:rsidR="00B2221A" w:rsidRPr="006C5E6E" w:rsidRDefault="00B2221A" w:rsidP="00B2221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6C5E6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один правильный вариант ответа</w:t>
            </w:r>
          </w:p>
          <w:p w14:paraId="6885B534" w14:textId="77777777" w:rsidR="00B2221A" w:rsidRPr="00994EAE" w:rsidRDefault="00B2221A" w:rsidP="00B22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4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Критериями отбора психодиагностической методики являются:   </w:t>
            </w:r>
          </w:p>
          <w:p w14:paraId="6C8584AC" w14:textId="77777777" w:rsidR="00B2221A" w:rsidRPr="00913CD9" w:rsidRDefault="00B2221A" w:rsidP="00994EAE">
            <w:pPr>
              <w:pStyle w:val="a3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44" w:hanging="44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3C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показатели валидности и надежности психодиагностической методики</w:t>
            </w:r>
          </w:p>
          <w:p w14:paraId="593FB331" w14:textId="77777777" w:rsidR="00B2221A" w:rsidRPr="00BB32A6" w:rsidRDefault="00B2221A" w:rsidP="00994EAE">
            <w:pPr>
              <w:pStyle w:val="a3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44" w:hanging="44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3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качество текста</w:t>
            </w:r>
          </w:p>
          <w:p w14:paraId="7BCA509D" w14:textId="77777777" w:rsidR="00B2221A" w:rsidRPr="00BB32A6" w:rsidRDefault="00B2221A" w:rsidP="00994EAE">
            <w:pPr>
              <w:pStyle w:val="a3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44" w:hanging="44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3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простота использования</w:t>
            </w:r>
          </w:p>
          <w:p w14:paraId="1B8393DE" w14:textId="77777777" w:rsidR="00B2221A" w:rsidRPr="00454B26" w:rsidRDefault="00B2221A" w:rsidP="00994EAE">
            <w:pPr>
              <w:pStyle w:val="a3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44" w:hanging="44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3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комплектность</w:t>
            </w:r>
          </w:p>
        </w:tc>
        <w:tc>
          <w:tcPr>
            <w:tcW w:w="1010" w:type="dxa"/>
          </w:tcPr>
          <w:p w14:paraId="21CC76CE" w14:textId="77777777" w:rsidR="00B2221A" w:rsidRDefault="00B2221A" w:rsidP="00B2221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0A2D82" w14:paraId="798D6702" w14:textId="77777777" w:rsidTr="00FC78E1">
        <w:tc>
          <w:tcPr>
            <w:tcW w:w="969" w:type="dxa"/>
          </w:tcPr>
          <w:p w14:paraId="1201B656" w14:textId="4F54DFB4" w:rsidR="000A2D82" w:rsidRDefault="000A2D82" w:rsidP="000A2D8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="00FC78E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14:paraId="5FF98C39" w14:textId="66BCB35E" w:rsidR="000A2D82" w:rsidRDefault="000A2D82" w:rsidP="000A2D8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365" w:type="dxa"/>
          </w:tcPr>
          <w:p w14:paraId="703A0AD7" w14:textId="77777777" w:rsidR="000A2D82" w:rsidRPr="006C5E6E" w:rsidRDefault="000A2D82" w:rsidP="000A2D82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C5E6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7DBED74F" w14:textId="3A524329" w:rsidR="000A2D82" w:rsidRPr="00015D8E" w:rsidRDefault="000A2D82" w:rsidP="000A2D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Сбор данных при создании пер</w:t>
            </w:r>
            <w:r w:rsidR="00015D8E" w:rsidRPr="00015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вой версии опросника называется:</w:t>
            </w:r>
          </w:p>
          <w:p w14:paraId="1D56DF9F" w14:textId="77777777" w:rsidR="000A2D82" w:rsidRPr="000A2D82" w:rsidRDefault="000A2D82" w:rsidP="00015D8E">
            <w:pPr>
              <w:pStyle w:val="a3"/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36"/>
              </w:tabs>
              <w:ind w:left="165" w:hanging="16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2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пилотный</w:t>
            </w:r>
          </w:p>
          <w:p w14:paraId="28CD9C39" w14:textId="77777777" w:rsidR="000A2D82" w:rsidRPr="000A2D82" w:rsidRDefault="000A2D82" w:rsidP="00015D8E">
            <w:pPr>
              <w:pStyle w:val="a3"/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36"/>
              </w:tabs>
              <w:ind w:left="165" w:hanging="16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2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стартовый</w:t>
            </w:r>
          </w:p>
          <w:p w14:paraId="72EEF8CA" w14:textId="77777777" w:rsidR="000A2D82" w:rsidRPr="000A2D82" w:rsidRDefault="000A2D82" w:rsidP="00015D8E">
            <w:pPr>
              <w:pStyle w:val="a3"/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36"/>
              </w:tabs>
              <w:ind w:left="165" w:hanging="16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2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начальный</w:t>
            </w:r>
          </w:p>
          <w:p w14:paraId="038557B4" w14:textId="54CB6587" w:rsidR="000A2D82" w:rsidRPr="000A2D82" w:rsidRDefault="000A2D82" w:rsidP="00015D8E">
            <w:pPr>
              <w:pStyle w:val="a3"/>
              <w:numPr>
                <w:ilvl w:val="0"/>
                <w:numId w:val="32"/>
              </w:numPr>
              <w:tabs>
                <w:tab w:val="left" w:pos="436"/>
              </w:tabs>
              <w:ind w:left="165" w:hanging="165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2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общий</w:t>
            </w:r>
          </w:p>
        </w:tc>
        <w:tc>
          <w:tcPr>
            <w:tcW w:w="1010" w:type="dxa"/>
          </w:tcPr>
          <w:p w14:paraId="2D824492" w14:textId="1A02C788" w:rsidR="000A2D82" w:rsidRDefault="000A2D82" w:rsidP="000A2D8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2221A" w14:paraId="230F174D" w14:textId="77777777" w:rsidTr="00B2221A">
        <w:tc>
          <w:tcPr>
            <w:tcW w:w="9344" w:type="dxa"/>
            <w:gridSpan w:val="3"/>
            <w:shd w:val="clear" w:color="auto" w:fill="F2F2F2" w:themeFill="background1" w:themeFillShade="F2"/>
          </w:tcPr>
          <w:p w14:paraId="79509272" w14:textId="77777777" w:rsidR="00B2221A" w:rsidRPr="004005B5" w:rsidRDefault="00B2221A" w:rsidP="00B2221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150B0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4. </w:t>
            </w:r>
            <w:r w:rsidRPr="005277B3">
              <w:rPr>
                <w:rFonts w:ascii="Times New Roman" w:hAnsi="Times New Roman" w:cs="Times New Roman"/>
                <w:b/>
                <w:sz w:val="24"/>
                <w:szCs w:val="24"/>
              </w:rPr>
              <w:t>Психологическая диагностика личности</w:t>
            </w:r>
          </w:p>
        </w:tc>
      </w:tr>
      <w:tr w:rsidR="00B2221A" w14:paraId="6E19EE8F" w14:textId="77777777" w:rsidTr="00FC78E1">
        <w:tc>
          <w:tcPr>
            <w:tcW w:w="969" w:type="dxa"/>
          </w:tcPr>
          <w:p w14:paraId="15731593" w14:textId="37644D3E" w:rsidR="00B2221A" w:rsidRDefault="00B2221A" w:rsidP="00B2221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  <w:r w:rsidR="00FC78E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7B0F591A" w14:textId="77777777" w:rsidR="00B2221A" w:rsidRDefault="00B2221A" w:rsidP="00B2221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365" w:type="dxa"/>
          </w:tcPr>
          <w:p w14:paraId="16DA3D33" w14:textId="77777777" w:rsidR="00B2221A" w:rsidRPr="006C5E6E" w:rsidRDefault="00B2221A" w:rsidP="00B2221A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C5E6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4D6A7FA7" w14:textId="31719363" w:rsidR="00B2221A" w:rsidRPr="00015D8E" w:rsidRDefault="00B2221A" w:rsidP="00B22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Психологический диагноз можно обозначить как</w:t>
            </w:r>
            <w:r w:rsidR="00015D8E" w:rsidRPr="00015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 w:rsidRPr="00015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09B0175E" w14:textId="77777777" w:rsidR="00B2221A" w:rsidRPr="00BB32A6" w:rsidRDefault="00B2221A" w:rsidP="00015D8E">
            <w:pPr>
              <w:pStyle w:val="a3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44" w:hanging="44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характеристику болезни</w:t>
            </w:r>
          </w:p>
          <w:p w14:paraId="437D21A1" w14:textId="77777777" w:rsidR="00B2221A" w:rsidRPr="00BB32A6" w:rsidRDefault="00B2221A" w:rsidP="00015D8E">
            <w:pPr>
              <w:pStyle w:val="a3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44" w:hanging="44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описание болезни</w:t>
            </w:r>
          </w:p>
          <w:p w14:paraId="327FE4F9" w14:textId="77777777" w:rsidR="00B2221A" w:rsidRPr="00913CD9" w:rsidRDefault="00B2221A" w:rsidP="00015D8E">
            <w:pPr>
              <w:pStyle w:val="a3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44" w:hanging="44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3C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описание в терминах диагностической методики</w:t>
            </w:r>
          </w:p>
          <w:p w14:paraId="6F7FE2DF" w14:textId="77777777" w:rsidR="00B2221A" w:rsidRPr="00454B26" w:rsidRDefault="00B2221A" w:rsidP="00015D8E">
            <w:pPr>
              <w:pStyle w:val="a3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44" w:hanging="44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описание в терминах психиатрии</w:t>
            </w:r>
          </w:p>
        </w:tc>
        <w:tc>
          <w:tcPr>
            <w:tcW w:w="1010" w:type="dxa"/>
          </w:tcPr>
          <w:p w14:paraId="182F6A9E" w14:textId="77777777" w:rsidR="00B2221A" w:rsidRDefault="00B2221A" w:rsidP="00B2221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</w:t>
            </w:r>
          </w:p>
        </w:tc>
      </w:tr>
      <w:tr w:rsidR="00B2221A" w14:paraId="1303FA19" w14:textId="77777777" w:rsidTr="00015D8E">
        <w:tc>
          <w:tcPr>
            <w:tcW w:w="9344" w:type="dxa"/>
            <w:gridSpan w:val="3"/>
            <w:shd w:val="clear" w:color="auto" w:fill="F2F2F2" w:themeFill="background1" w:themeFillShade="F2"/>
          </w:tcPr>
          <w:p w14:paraId="5A29DCAF" w14:textId="77777777" w:rsidR="00B2221A" w:rsidRDefault="00B2221A" w:rsidP="00B2221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0B0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Тема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  <w:r w:rsidRPr="00150B0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r w:rsidRPr="005277B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Психодиагностика интеллекта и творческих способностей индивида</w:t>
            </w:r>
          </w:p>
        </w:tc>
      </w:tr>
      <w:tr w:rsidR="00B2221A" w14:paraId="090BEA41" w14:textId="77777777" w:rsidTr="00FC78E1">
        <w:tc>
          <w:tcPr>
            <w:tcW w:w="969" w:type="dxa"/>
          </w:tcPr>
          <w:p w14:paraId="7B878940" w14:textId="6FF7DD89" w:rsidR="006D11AF" w:rsidRDefault="006D11AF" w:rsidP="006D11A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6.1</w:t>
            </w:r>
          </w:p>
          <w:p w14:paraId="1A9E405D" w14:textId="19A953EA" w:rsidR="00B2221A" w:rsidRDefault="006D11AF" w:rsidP="006D11A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365" w:type="dxa"/>
          </w:tcPr>
          <w:p w14:paraId="4417FADD" w14:textId="77777777" w:rsidR="00B2221A" w:rsidRPr="006C5E6E" w:rsidRDefault="00B2221A" w:rsidP="00B2221A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6C5E6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66FFCA46" w14:textId="77777777" w:rsidR="00B2221A" w:rsidRPr="00464405" w:rsidRDefault="00B2221A" w:rsidP="00B222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4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Интеллект через призму тестов выглядит как:    </w:t>
            </w:r>
          </w:p>
          <w:p w14:paraId="7DFFBF09" w14:textId="77777777" w:rsidR="00B2221A" w:rsidRPr="00464405" w:rsidRDefault="00B2221A" w:rsidP="00015D8E">
            <w:pPr>
              <w:widowControl w:val="0"/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6"/>
              </w:tabs>
              <w:ind w:left="165" w:hanging="14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4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способность к выполнению однотипных операций </w:t>
            </w:r>
          </w:p>
          <w:p w14:paraId="5750B3C7" w14:textId="77777777" w:rsidR="00B2221A" w:rsidRPr="00464405" w:rsidRDefault="00B2221A" w:rsidP="00015D8E">
            <w:pPr>
              <w:widowControl w:val="0"/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6"/>
              </w:tabs>
              <w:ind w:left="165" w:hanging="14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4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способность к творчеству </w:t>
            </w:r>
          </w:p>
          <w:p w14:paraId="4E0DCEB4" w14:textId="77777777" w:rsidR="00B2221A" w:rsidRPr="00464405" w:rsidRDefault="00B2221A" w:rsidP="00015D8E">
            <w:pPr>
              <w:widowControl w:val="0"/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6"/>
              </w:tabs>
              <w:ind w:left="165" w:hanging="14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4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к воображению</w:t>
            </w:r>
          </w:p>
          <w:p w14:paraId="116C8456" w14:textId="5BCA1B98" w:rsidR="00B2221A" w:rsidRPr="00A0476F" w:rsidRDefault="00B2221A" w:rsidP="00015D8E">
            <w:pPr>
              <w:widowControl w:val="0"/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6"/>
              </w:tabs>
              <w:ind w:left="165" w:hanging="14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4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способность к нестандартному представлению   </w:t>
            </w:r>
          </w:p>
        </w:tc>
        <w:tc>
          <w:tcPr>
            <w:tcW w:w="1010" w:type="dxa"/>
          </w:tcPr>
          <w:p w14:paraId="0B1D95E3" w14:textId="77777777" w:rsidR="00B2221A" w:rsidRDefault="00B2221A" w:rsidP="00B2221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A91F8E" w14:paraId="37880B59" w14:textId="77777777" w:rsidTr="00FC78E1">
        <w:tc>
          <w:tcPr>
            <w:tcW w:w="969" w:type="dxa"/>
          </w:tcPr>
          <w:p w14:paraId="67A37E89" w14:textId="6CD1E2E9" w:rsidR="00A91F8E" w:rsidRDefault="00FC78E1" w:rsidP="00A91F8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6.2</w:t>
            </w:r>
          </w:p>
          <w:p w14:paraId="31183D90" w14:textId="063A33AD" w:rsidR="00A91F8E" w:rsidRDefault="00A91F8E" w:rsidP="00A91F8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</w:t>
            </w:r>
          </w:p>
        </w:tc>
        <w:tc>
          <w:tcPr>
            <w:tcW w:w="7365" w:type="dxa"/>
          </w:tcPr>
          <w:p w14:paraId="01DD2887" w14:textId="77777777" w:rsidR="00A91F8E" w:rsidRPr="006C5E6E" w:rsidRDefault="00A91F8E" w:rsidP="00A91F8E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6C5E6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один правильный вариант ответа</w:t>
            </w:r>
          </w:p>
          <w:p w14:paraId="1C686AC2" w14:textId="77777777" w:rsidR="00A91F8E" w:rsidRPr="00015D8E" w:rsidRDefault="00A91F8E" w:rsidP="00A91F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развитие тестирование интеллекта особый вклад внес:</w:t>
            </w:r>
          </w:p>
          <w:p w14:paraId="6CD4524B" w14:textId="77777777" w:rsidR="00A91F8E" w:rsidRPr="00A91F8E" w:rsidRDefault="00A91F8E" w:rsidP="00015D8E">
            <w:pPr>
              <w:pStyle w:val="a3"/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44" w:hanging="4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1F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Бине</w:t>
            </w:r>
          </w:p>
          <w:p w14:paraId="2865F278" w14:textId="77777777" w:rsidR="00A91F8E" w:rsidRPr="00A91F8E" w:rsidRDefault="00A91F8E" w:rsidP="00015D8E">
            <w:pPr>
              <w:pStyle w:val="a3"/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44" w:hanging="4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1F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Л.С. Выгодский</w:t>
            </w:r>
          </w:p>
          <w:p w14:paraId="6A13BCBC" w14:textId="77777777" w:rsidR="00A91F8E" w:rsidRPr="00A91F8E" w:rsidRDefault="00A91F8E" w:rsidP="00015D8E">
            <w:pPr>
              <w:pStyle w:val="a3"/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44" w:hanging="4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1F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А.Н. Леонтьев</w:t>
            </w:r>
          </w:p>
          <w:p w14:paraId="09FE8C4A" w14:textId="123C5BA8" w:rsidR="00A91F8E" w:rsidRPr="00A91F8E" w:rsidRDefault="00A91F8E" w:rsidP="00015D8E">
            <w:pPr>
              <w:pStyle w:val="a3"/>
              <w:numPr>
                <w:ilvl w:val="0"/>
                <w:numId w:val="30"/>
              </w:numPr>
              <w:ind w:left="444" w:hanging="425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91F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Н.А. Ланге</w:t>
            </w:r>
          </w:p>
        </w:tc>
        <w:tc>
          <w:tcPr>
            <w:tcW w:w="1010" w:type="dxa"/>
          </w:tcPr>
          <w:p w14:paraId="0558B799" w14:textId="3094E9F7" w:rsidR="00A91F8E" w:rsidRDefault="00A91F8E" w:rsidP="00A91F8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2221A" w14:paraId="4F31B283" w14:textId="77777777" w:rsidTr="00015D8E">
        <w:tc>
          <w:tcPr>
            <w:tcW w:w="9344" w:type="dxa"/>
            <w:gridSpan w:val="3"/>
            <w:shd w:val="clear" w:color="auto" w:fill="F2F2F2" w:themeFill="background1" w:themeFillShade="F2"/>
          </w:tcPr>
          <w:p w14:paraId="3DE9D8DF" w14:textId="77777777" w:rsidR="00B2221A" w:rsidRDefault="00B2221A" w:rsidP="00B2221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0B0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</w:t>
            </w:r>
            <w:r w:rsidRPr="00150B0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r w:rsidRPr="005277B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Проективные методики</w:t>
            </w:r>
          </w:p>
        </w:tc>
      </w:tr>
      <w:tr w:rsidR="00B2221A" w14:paraId="5A3833B6" w14:textId="77777777" w:rsidTr="00FC78E1">
        <w:tc>
          <w:tcPr>
            <w:tcW w:w="969" w:type="dxa"/>
          </w:tcPr>
          <w:p w14:paraId="07DB8B3E" w14:textId="77777777" w:rsidR="00B2221A" w:rsidRDefault="006D11AF" w:rsidP="00B2221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9.1</w:t>
            </w:r>
          </w:p>
          <w:p w14:paraId="409A1AB7" w14:textId="0C798120" w:rsidR="006D11AF" w:rsidRDefault="006D11AF" w:rsidP="00B2221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365" w:type="dxa"/>
          </w:tcPr>
          <w:p w14:paraId="72FFB120" w14:textId="77777777" w:rsidR="00B2221A" w:rsidRPr="006C5E6E" w:rsidRDefault="00B2221A" w:rsidP="00B2221A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6C5E6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563AFFE0" w14:textId="340ABBBE" w:rsidR="00B2221A" w:rsidRPr="00DF647A" w:rsidRDefault="00B2221A" w:rsidP="00B222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Что означает </w:t>
            </w:r>
            <w:r w:rsidR="00015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DF64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ринцип дополнения в проективных тестах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14:paraId="307719E7" w14:textId="77777777" w:rsidR="00B2221A" w:rsidRPr="00DF647A" w:rsidRDefault="00B2221A" w:rsidP="00015D8E">
            <w:pPr>
              <w:widowControl w:val="0"/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44" w:hanging="425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4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дополнение образа </w:t>
            </w:r>
          </w:p>
          <w:p w14:paraId="6429917A" w14:textId="77777777" w:rsidR="00B2221A" w:rsidRPr="00DF647A" w:rsidRDefault="00B2221A" w:rsidP="00015D8E">
            <w:pPr>
              <w:widowControl w:val="0"/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44" w:hanging="425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4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нового образа</w:t>
            </w:r>
          </w:p>
          <w:p w14:paraId="29BED801" w14:textId="77777777" w:rsidR="00B2221A" w:rsidRPr="00DF647A" w:rsidRDefault="00B2221A" w:rsidP="00015D8E">
            <w:pPr>
              <w:widowControl w:val="0"/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44" w:hanging="425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4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слияние образа </w:t>
            </w:r>
          </w:p>
          <w:p w14:paraId="2CA2482A" w14:textId="2C6BCEB8" w:rsidR="00B2221A" w:rsidRPr="009D568B" w:rsidRDefault="00B2221A" w:rsidP="00015D8E">
            <w:pPr>
              <w:widowControl w:val="0"/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44" w:hanging="425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4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выражение образа</w:t>
            </w:r>
          </w:p>
        </w:tc>
        <w:tc>
          <w:tcPr>
            <w:tcW w:w="1010" w:type="dxa"/>
          </w:tcPr>
          <w:p w14:paraId="68B74753" w14:textId="77777777" w:rsidR="00B2221A" w:rsidRDefault="00B2221A" w:rsidP="00B2221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2221A" w14:paraId="4FA4257A" w14:textId="77777777" w:rsidTr="00015D8E">
        <w:tc>
          <w:tcPr>
            <w:tcW w:w="9344" w:type="dxa"/>
            <w:gridSpan w:val="3"/>
            <w:shd w:val="clear" w:color="auto" w:fill="F2F2F2" w:themeFill="background1" w:themeFillShade="F2"/>
          </w:tcPr>
          <w:p w14:paraId="3924B0EC" w14:textId="77777777" w:rsidR="00B2221A" w:rsidRDefault="00B2221A" w:rsidP="00B2221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0B0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</w:t>
            </w:r>
            <w:r w:rsidRPr="00150B0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r w:rsidRPr="005277B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Задачи, методы диагностического обследования персонала</w:t>
            </w:r>
          </w:p>
        </w:tc>
      </w:tr>
      <w:tr w:rsidR="00B2221A" w14:paraId="33C051E6" w14:textId="77777777" w:rsidTr="00FC78E1">
        <w:tc>
          <w:tcPr>
            <w:tcW w:w="969" w:type="dxa"/>
          </w:tcPr>
          <w:p w14:paraId="7BB585BD" w14:textId="3AE42BC5" w:rsidR="006D11AF" w:rsidRDefault="006D11AF" w:rsidP="006D11A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10.1</w:t>
            </w:r>
          </w:p>
          <w:p w14:paraId="673E87B1" w14:textId="7DD8952C" w:rsidR="00B2221A" w:rsidRDefault="006D11AF" w:rsidP="006D11A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365" w:type="dxa"/>
          </w:tcPr>
          <w:p w14:paraId="64E8915A" w14:textId="77777777" w:rsidR="00B2221A" w:rsidRPr="006C5E6E" w:rsidRDefault="00B2221A" w:rsidP="00B2221A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6C5E6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491D13CB" w14:textId="77777777" w:rsidR="00B2221A" w:rsidRPr="00DF647A" w:rsidRDefault="00B2221A" w:rsidP="00B222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4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Диагностика специальных способностей ориентирована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на:</w:t>
            </w:r>
            <w:r w:rsidRPr="00DF64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  <w:p w14:paraId="7B8D3460" w14:textId="77777777" w:rsidR="00B2221A" w:rsidRPr="00DF647A" w:rsidRDefault="00B2221A" w:rsidP="00015D8E">
            <w:pPr>
              <w:widowControl w:val="0"/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44" w:hanging="44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4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прогноз будущей профессиональной успешности личности</w:t>
            </w:r>
          </w:p>
          <w:p w14:paraId="731F3AB6" w14:textId="77777777" w:rsidR="00B2221A" w:rsidRPr="00DF647A" w:rsidRDefault="00B2221A" w:rsidP="00015D8E">
            <w:pPr>
              <w:widowControl w:val="0"/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44" w:hanging="44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4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прогноз интеллектуального развития</w:t>
            </w:r>
          </w:p>
          <w:p w14:paraId="101C516E" w14:textId="77777777" w:rsidR="00B2221A" w:rsidRPr="00DF647A" w:rsidRDefault="00B2221A" w:rsidP="00015D8E">
            <w:pPr>
              <w:widowControl w:val="0"/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44" w:hanging="44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4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прогноз уровня субъективного контроля</w:t>
            </w:r>
          </w:p>
          <w:p w14:paraId="472D4130" w14:textId="2F3105A9" w:rsidR="00B2221A" w:rsidRPr="009C1A22" w:rsidRDefault="00B2221A" w:rsidP="00015D8E">
            <w:pPr>
              <w:widowControl w:val="0"/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44" w:hanging="44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4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прогноз развития личностных качеств</w:t>
            </w:r>
          </w:p>
        </w:tc>
        <w:tc>
          <w:tcPr>
            <w:tcW w:w="1010" w:type="dxa"/>
          </w:tcPr>
          <w:p w14:paraId="2E2A9C70" w14:textId="77777777" w:rsidR="00B2221A" w:rsidRDefault="00B2221A" w:rsidP="00B2221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</w:tbl>
    <w:p w14:paraId="7412BCE4" w14:textId="77777777" w:rsidR="00B2221A" w:rsidRDefault="00B2221A" w:rsidP="00B2221A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  <w:sectPr w:rsidR="00B2221A" w:rsidSect="00B2221A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0DE57CF4" w14:textId="3779ACE1" w:rsidR="00B2221A" w:rsidRDefault="00B2221A" w:rsidP="00B2221A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7B42C0">
        <w:rPr>
          <w:rFonts w:ascii="Times New Roman" w:eastAsia="Calibri" w:hAnsi="Times New Roman" w:cs="Times New Roman"/>
          <w:b/>
        </w:rPr>
        <w:lastRenderedPageBreak/>
        <w:t>ЗАДАНИЯ ОТКРЫТОГО ТИПА НА ДОПОЛНЕНИЕ</w:t>
      </w:r>
      <w:r w:rsidR="00341BDA">
        <w:rPr>
          <w:rFonts w:ascii="Times New Roman" w:eastAsia="Calibri" w:hAnsi="Times New Roman" w:cs="Times New Roman"/>
          <w:b/>
        </w:rPr>
        <w:t xml:space="preserve"> К КОНТЕКСТУ</w:t>
      </w:r>
      <w:r w:rsidR="006E5AAF">
        <w:rPr>
          <w:rFonts w:ascii="Times New Roman" w:eastAsia="Calibri" w:hAnsi="Times New Roman" w:cs="Times New Roman"/>
          <w:b/>
        </w:rPr>
        <w:t xml:space="preserve"> / </w:t>
      </w:r>
      <w:r w:rsidR="00341BDA">
        <w:rPr>
          <w:rFonts w:ascii="Times New Roman" w:eastAsia="Calibri" w:hAnsi="Times New Roman" w:cs="Times New Roman"/>
          <w:b/>
        </w:rPr>
        <w:t>ВВОД ПРАВИЛЬНОГО ОТВЕТА</w:t>
      </w:r>
    </w:p>
    <w:p w14:paraId="37F75583" w14:textId="77777777" w:rsidR="00B2221A" w:rsidRDefault="00B2221A" w:rsidP="00E15E72">
      <w:pPr>
        <w:spacing w:after="0" w:line="120" w:lineRule="auto"/>
        <w:jc w:val="both"/>
        <w:rPr>
          <w:rFonts w:ascii="Times New Roman" w:eastAsia="Calibri" w:hAnsi="Times New Roman" w:cs="Times New Roman"/>
          <w:b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6237"/>
        <w:gridCol w:w="2159"/>
      </w:tblGrid>
      <w:tr w:rsidR="00B2221A" w:rsidRPr="00842AF1" w14:paraId="3B4DFA0B" w14:textId="77777777" w:rsidTr="003A78C6">
        <w:trPr>
          <w:cantSplit/>
          <w:trHeight w:val="1375"/>
        </w:trPr>
        <w:tc>
          <w:tcPr>
            <w:tcW w:w="959" w:type="dxa"/>
            <w:textDirection w:val="btLr"/>
            <w:vAlign w:val="center"/>
          </w:tcPr>
          <w:p w14:paraId="26985743" w14:textId="77777777" w:rsidR="00B2221A" w:rsidRPr="008042B4" w:rsidRDefault="00B2221A" w:rsidP="00B2221A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14:paraId="3D58628F" w14:textId="77777777" w:rsidR="00B2221A" w:rsidRPr="00C377E5" w:rsidRDefault="00B2221A" w:rsidP="00B2221A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</w:p>
        </w:tc>
        <w:tc>
          <w:tcPr>
            <w:tcW w:w="6237" w:type="dxa"/>
            <w:vAlign w:val="center"/>
          </w:tcPr>
          <w:p w14:paraId="02C9CACA" w14:textId="77777777" w:rsidR="00B2221A" w:rsidRPr="00842AF1" w:rsidRDefault="00B2221A" w:rsidP="00B2221A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42A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2159" w:type="dxa"/>
            <w:vAlign w:val="center"/>
          </w:tcPr>
          <w:p w14:paraId="12755BC3" w14:textId="77777777" w:rsidR="00B2221A" w:rsidRPr="00842AF1" w:rsidRDefault="00B2221A" w:rsidP="00B2221A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Ключ</w:t>
            </w:r>
          </w:p>
        </w:tc>
      </w:tr>
      <w:tr w:rsidR="00B2221A" w14:paraId="3FCE1CA1" w14:textId="77777777" w:rsidTr="006D11AF">
        <w:tc>
          <w:tcPr>
            <w:tcW w:w="9355" w:type="dxa"/>
            <w:gridSpan w:val="3"/>
            <w:shd w:val="clear" w:color="auto" w:fill="F2F2F2" w:themeFill="background1" w:themeFillShade="F2"/>
          </w:tcPr>
          <w:p w14:paraId="397E5D4D" w14:textId="77777777" w:rsidR="00B2221A" w:rsidRPr="00DD40EA" w:rsidRDefault="00B2221A" w:rsidP="00B2221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D40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DD40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144D7D">
              <w:rPr>
                <w:rFonts w:ascii="Times New Roman" w:hAnsi="Times New Roman" w:cs="Times New Roman"/>
                <w:b/>
                <w:sz w:val="24"/>
                <w:szCs w:val="24"/>
              </w:rPr>
              <w:t>Психодиагностика и смежные направления исследований. Классификация методов психодиагностики. Этапы психодиагностической процедуры. Этика психодиагностического обследования</w:t>
            </w:r>
          </w:p>
        </w:tc>
      </w:tr>
      <w:tr w:rsidR="00B2221A" w:rsidRPr="0001229B" w14:paraId="19EC4733" w14:textId="77777777" w:rsidTr="003A78C6">
        <w:tc>
          <w:tcPr>
            <w:tcW w:w="959" w:type="dxa"/>
          </w:tcPr>
          <w:p w14:paraId="612D152B" w14:textId="2C3F2075" w:rsidR="00B2221A" w:rsidRDefault="006D11AF" w:rsidP="00B22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222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C78E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14:paraId="1991F3CE" w14:textId="77777777" w:rsidR="00B2221A" w:rsidRPr="007665E9" w:rsidRDefault="00B2221A" w:rsidP="00B22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65E9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6237" w:type="dxa"/>
          </w:tcPr>
          <w:p w14:paraId="05D58319" w14:textId="2770A52F" w:rsidR="003A78C6" w:rsidRPr="003A78C6" w:rsidRDefault="003A78C6" w:rsidP="00B2221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78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Дополните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предложение</w:t>
            </w:r>
          </w:p>
          <w:p w14:paraId="6A3A8275" w14:textId="412CA2DA" w:rsidR="00B2221A" w:rsidRDefault="00B2221A" w:rsidP="00B2221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Упражнения, </w:t>
            </w:r>
            <w:r w:rsidRPr="00477163">
              <w:rPr>
                <w:rFonts w:ascii="Times New Roman" w:hAnsi="Times New Roman" w:cs="Times New Roman"/>
                <w:bCs/>
                <w:sz w:val="24"/>
                <w:szCs w:val="24"/>
              </w:rPr>
              <w:t>предполагающие работу с образами, рисунками, схемами, направленные на выявление определенного свойства, состояния особенности личности</w:t>
            </w:r>
            <w:r w:rsidR="003A78C6">
              <w:rPr>
                <w:rFonts w:ascii="Times New Roman" w:hAnsi="Times New Roman" w:cs="Times New Roman"/>
                <w:bCs/>
                <w:sz w:val="24"/>
                <w:szCs w:val="24"/>
              </w:rPr>
              <w:t>, называются ____________.</w:t>
            </w:r>
          </w:p>
          <w:p w14:paraId="15F8DCCF" w14:textId="1DF20F1D" w:rsidR="003A78C6" w:rsidRPr="00477163" w:rsidRDefault="003A78C6" w:rsidP="003A78C6">
            <w:pPr>
              <w:spacing w:line="12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59" w:type="dxa"/>
          </w:tcPr>
          <w:p w14:paraId="56425BCF" w14:textId="77777777" w:rsidR="003A78C6" w:rsidRDefault="00B2221A" w:rsidP="00B2221A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7163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упражнения</w:t>
            </w:r>
          </w:p>
          <w:p w14:paraId="073BBDC8" w14:textId="52062DF1" w:rsidR="00B2221A" w:rsidRPr="0001229B" w:rsidRDefault="003A78C6" w:rsidP="00B2221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ИЛИ практическими</w:t>
            </w:r>
            <w:r w:rsidR="00B2221A" w:rsidRPr="004771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B2221A" w:rsidRPr="001F4742" w14:paraId="1EA95BD7" w14:textId="77777777" w:rsidTr="003A78C6">
        <w:trPr>
          <w:trHeight w:val="1817"/>
        </w:trPr>
        <w:tc>
          <w:tcPr>
            <w:tcW w:w="959" w:type="dxa"/>
          </w:tcPr>
          <w:p w14:paraId="18742315" w14:textId="300AD9B4" w:rsidR="00B2221A" w:rsidRPr="00DD40EA" w:rsidRDefault="006D11AF" w:rsidP="00B22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2221A" w:rsidRPr="00DD40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C78E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14:paraId="3A728EE8" w14:textId="77777777" w:rsidR="00B2221A" w:rsidRPr="007E261A" w:rsidRDefault="00B2221A" w:rsidP="00B2221A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D40EA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6237" w:type="dxa"/>
          </w:tcPr>
          <w:p w14:paraId="57E12F8C" w14:textId="55952BA5" w:rsidR="00B2221A" w:rsidRPr="003A78C6" w:rsidRDefault="003A78C6" w:rsidP="00B2221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78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Дополните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предложение</w:t>
            </w:r>
            <w:r w:rsidR="00B2221A" w:rsidRPr="0047716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</w:p>
          <w:p w14:paraId="7FC6796B" w14:textId="77777777" w:rsidR="00B2221A" w:rsidRDefault="00B2221A" w:rsidP="003A78C6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Тесты</w:t>
            </w:r>
            <w:r w:rsidR="003A78C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, предназначенные</w:t>
            </w:r>
            <w:r w:rsidRPr="0047716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для оценки отношений человека в различных социальных группах, в том числе позволяющие осуществлять исследование профессиональной среды с учетом нормативной регламентации и этических принципов деятельности психолога</w:t>
            </w:r>
            <w:r w:rsidR="003A78C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, называются ____________.</w:t>
            </w:r>
          </w:p>
          <w:p w14:paraId="74EA02D2" w14:textId="62916B19" w:rsidR="003A78C6" w:rsidRPr="00477163" w:rsidRDefault="003A78C6" w:rsidP="003A78C6">
            <w:pPr>
              <w:spacing w:line="12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</w:tcPr>
          <w:p w14:paraId="0A78BA62" w14:textId="77777777" w:rsidR="003A78C6" w:rsidRDefault="00B2221A" w:rsidP="00B2221A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47716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межличностные тесты</w:t>
            </w:r>
          </w:p>
          <w:p w14:paraId="507B20E2" w14:textId="2B6A3B29" w:rsidR="00B2221A" w:rsidRPr="001F4742" w:rsidRDefault="003A78C6" w:rsidP="00B22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ИЛИ межличностными</w:t>
            </w:r>
            <w:r w:rsidR="00B222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356DB" w:rsidRPr="001F4742" w14:paraId="0F6218E2" w14:textId="77777777" w:rsidTr="003A78C6">
        <w:trPr>
          <w:trHeight w:val="1328"/>
        </w:trPr>
        <w:tc>
          <w:tcPr>
            <w:tcW w:w="959" w:type="dxa"/>
          </w:tcPr>
          <w:p w14:paraId="2CB2AFD2" w14:textId="4B370D0E" w:rsidR="005356DB" w:rsidRPr="00AE3C67" w:rsidRDefault="005356DB" w:rsidP="005356D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3C67">
              <w:rPr>
                <w:rFonts w:ascii="Times New Roman" w:eastAsia="Calibri" w:hAnsi="Times New Roman" w:cs="Times New Roman"/>
                <w:sz w:val="24"/>
                <w:szCs w:val="24"/>
              </w:rPr>
              <w:t>2.8</w:t>
            </w:r>
          </w:p>
          <w:p w14:paraId="3258F14E" w14:textId="5E0FD372" w:rsidR="005356DB" w:rsidRPr="00AE3C67" w:rsidRDefault="005356DB" w:rsidP="00535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3C67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6237" w:type="dxa"/>
          </w:tcPr>
          <w:p w14:paraId="202F932F" w14:textId="475EEEBD" w:rsidR="005356DB" w:rsidRPr="003A78C6" w:rsidRDefault="003A78C6" w:rsidP="005356DB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A78C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ополните предложение</w:t>
            </w:r>
          </w:p>
          <w:p w14:paraId="192DFB4E" w14:textId="45CFA9CE" w:rsidR="005356DB" w:rsidRPr="00AE3C67" w:rsidRDefault="005356DB" w:rsidP="003A78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3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Область </w:t>
            </w:r>
            <w:r w:rsidR="00AE3C67" w:rsidRPr="00AE3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(раздел) </w:t>
            </w:r>
            <w:r w:rsidR="00AE3C67" w:rsidRPr="00AE3C6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психодиагностики</w:t>
            </w:r>
            <w:r w:rsidRPr="00AE3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связанная с теорией и практикой измерения в психологии, называется</w:t>
            </w:r>
            <w:r w:rsidR="003A78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____________.</w:t>
            </w:r>
          </w:p>
        </w:tc>
        <w:tc>
          <w:tcPr>
            <w:tcW w:w="2159" w:type="dxa"/>
          </w:tcPr>
          <w:p w14:paraId="78FD2A11" w14:textId="53DD7D6A" w:rsidR="005356DB" w:rsidRPr="00AE3C67" w:rsidRDefault="005356DB" w:rsidP="00AE3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3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психометрия</w:t>
            </w:r>
          </w:p>
          <w:p w14:paraId="140E9B22" w14:textId="0E4633B2" w:rsidR="005356DB" w:rsidRPr="00AE3C67" w:rsidRDefault="005356DB" w:rsidP="005356DB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B2221A" w:rsidRPr="001F4742" w14:paraId="26D4086A" w14:textId="77777777" w:rsidTr="006D11AF">
        <w:tc>
          <w:tcPr>
            <w:tcW w:w="9355" w:type="dxa"/>
            <w:gridSpan w:val="3"/>
            <w:shd w:val="clear" w:color="auto" w:fill="F2F2F2" w:themeFill="background1" w:themeFillShade="F2"/>
          </w:tcPr>
          <w:p w14:paraId="6235037F" w14:textId="77777777" w:rsidR="00B2221A" w:rsidRPr="007E261A" w:rsidRDefault="00B2221A" w:rsidP="00B2221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 w:rsidRPr="00DD40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DD40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144D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Принципы составления заданий психодиагностической методики. Валидность, надежность и достоверность психодиагностических методик </w:t>
            </w:r>
          </w:p>
        </w:tc>
      </w:tr>
      <w:tr w:rsidR="00B2221A" w:rsidRPr="001F4742" w14:paraId="4D66187A" w14:textId="77777777" w:rsidTr="003A78C6">
        <w:tc>
          <w:tcPr>
            <w:tcW w:w="959" w:type="dxa"/>
          </w:tcPr>
          <w:p w14:paraId="2F5385DA" w14:textId="5BCE1F40" w:rsidR="00B2221A" w:rsidRDefault="006D11AF" w:rsidP="00B2221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B2221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  <w:p w14:paraId="3242D0A4" w14:textId="77777777" w:rsidR="00B2221A" w:rsidRPr="007665E9" w:rsidRDefault="00B2221A" w:rsidP="00B2221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65E9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6237" w:type="dxa"/>
          </w:tcPr>
          <w:p w14:paraId="61FFA02A" w14:textId="77777777" w:rsidR="003A78C6" w:rsidRPr="003A78C6" w:rsidRDefault="003A78C6" w:rsidP="009C1A2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78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 предложение</w:t>
            </w:r>
          </w:p>
          <w:p w14:paraId="5028DAB0" w14:textId="77777777" w:rsidR="00B2221A" w:rsidRDefault="00B2221A" w:rsidP="003A78C6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="003A78C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алидность, </w:t>
            </w:r>
            <w:r w:rsidRPr="00C302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отражающ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ая</w:t>
            </w:r>
            <w:r w:rsidRPr="00C302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степень репрезентативности измеряемых психических свойств, состояний, особенностей развития различных сфер личности в заданиях теста</w:t>
            </w:r>
            <w:r w:rsidR="003A78C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называется ____________.</w:t>
            </w:r>
          </w:p>
          <w:p w14:paraId="7E3C76CF" w14:textId="5548426B" w:rsidR="003A78C6" w:rsidRPr="00C30215" w:rsidRDefault="003A78C6" w:rsidP="003A78C6">
            <w:pPr>
              <w:spacing w:line="12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</w:tcPr>
          <w:p w14:paraId="70A6E32D" w14:textId="4C36013A" w:rsidR="00B2221A" w:rsidRDefault="005E0CBD" w:rsidP="00B2221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</w:t>
            </w:r>
            <w:r w:rsidR="00B2221A" w:rsidRPr="00531D9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одержательная </w:t>
            </w:r>
            <w:r w:rsidR="00B2221A" w:rsidRPr="00531D95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валидность</w:t>
            </w:r>
          </w:p>
        </w:tc>
      </w:tr>
      <w:tr w:rsidR="00B2221A" w:rsidRPr="001F4742" w14:paraId="3184D9FE" w14:textId="77777777" w:rsidTr="003A78C6">
        <w:tc>
          <w:tcPr>
            <w:tcW w:w="959" w:type="dxa"/>
          </w:tcPr>
          <w:p w14:paraId="7F380214" w14:textId="73A99D82" w:rsidR="006D11AF" w:rsidRPr="006D11AF" w:rsidRDefault="006D11AF" w:rsidP="006D11A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3.8</w:t>
            </w:r>
          </w:p>
          <w:p w14:paraId="231B13E0" w14:textId="1EEB34BF" w:rsidR="00B2221A" w:rsidRPr="00C30215" w:rsidRDefault="006D11AF" w:rsidP="006D11AF">
            <w:pPr>
              <w:pStyle w:val="a3"/>
              <w:tabs>
                <w:tab w:val="left" w:pos="1575"/>
              </w:tabs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077D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мин.</w:t>
            </w:r>
          </w:p>
        </w:tc>
        <w:tc>
          <w:tcPr>
            <w:tcW w:w="6237" w:type="dxa"/>
          </w:tcPr>
          <w:p w14:paraId="60D64A92" w14:textId="6EC14A64" w:rsidR="00B2221A" w:rsidRDefault="003A78C6" w:rsidP="00B2221A">
            <w:pPr>
              <w:pStyle w:val="a3"/>
              <w:pBdr>
                <w:top w:val="nil"/>
                <w:left w:val="nil"/>
                <w:bottom w:val="nil"/>
                <w:right w:val="nil"/>
                <w:between w:val="nil"/>
              </w:pBdr>
              <w:ind w:left="0"/>
              <w:jc w:val="both"/>
              <w:rPr>
                <w:rStyle w:val="af7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Style w:val="af7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Дополните предложение</w:t>
            </w:r>
            <w:r w:rsidR="00B2221A" w:rsidRPr="00C30215">
              <w:rPr>
                <w:rStyle w:val="af7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155FD7D4" w14:textId="77777777" w:rsidR="00B2221A" w:rsidRDefault="00B2221A" w:rsidP="009C1A22">
            <w:pPr>
              <w:pStyle w:val="a3"/>
              <w:pBdr>
                <w:top w:val="nil"/>
                <w:left w:val="nil"/>
                <w:bottom w:val="nil"/>
                <w:right w:val="nil"/>
                <w:between w:val="nil"/>
              </w:pBdr>
              <w:ind w:left="0"/>
              <w:jc w:val="both"/>
              <w:rPr>
                <w:rStyle w:val="af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</w:pPr>
            <w:r w:rsidRPr="008F4FD9">
              <w:rPr>
                <w:rStyle w:val="af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Валидность, обеспечивающая соответствие результатов исследования</w:t>
            </w:r>
            <w:r w:rsidRPr="00C30215">
              <w:rPr>
                <w:rStyle w:val="af7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3A78C6">
              <w:rPr>
                <w:rStyle w:val="af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в том числе исследования</w:t>
            </w:r>
            <w:r w:rsidRPr="00C30215">
              <w:rPr>
                <w:rStyle w:val="af7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C30215">
              <w:rPr>
                <w:rFonts w:ascii="Times New Roman" w:hAnsi="Times New Roman" w:cs="Times New Roman"/>
                <w:sz w:val="24"/>
                <w:szCs w:val="24"/>
              </w:rPr>
              <w:t>психических свойств и состояний личности,</w:t>
            </w:r>
            <w:r w:rsidRPr="00C30215">
              <w:rPr>
                <w:rStyle w:val="af7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8F4FD9">
              <w:rPr>
                <w:rStyle w:val="af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стимульному материалу пси</w:t>
            </w:r>
            <w:r w:rsidR="003A78C6">
              <w:rPr>
                <w:rStyle w:val="af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ходиагностической методики, называется ____________.</w:t>
            </w:r>
          </w:p>
          <w:p w14:paraId="17F7A6D9" w14:textId="6C946E7E" w:rsidR="003A78C6" w:rsidRPr="00C30215" w:rsidRDefault="003A78C6" w:rsidP="003A78C6">
            <w:pPr>
              <w:pStyle w:val="a3"/>
              <w:pBdr>
                <w:top w:val="nil"/>
                <w:left w:val="nil"/>
                <w:bottom w:val="nil"/>
                <w:right w:val="nil"/>
                <w:between w:val="nil"/>
              </w:pBdr>
              <w:spacing w:line="12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59" w:type="dxa"/>
          </w:tcPr>
          <w:p w14:paraId="610BDC76" w14:textId="77777777" w:rsidR="00B2221A" w:rsidRDefault="00B2221A" w:rsidP="00B2221A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5A24">
              <w:rPr>
                <w:rFonts w:ascii="Times New Roman" w:eastAsia="Times New Roman" w:hAnsi="Times New Roman" w:cs="Times New Roman"/>
                <w:sz w:val="24"/>
                <w:szCs w:val="24"/>
              </w:rPr>
              <w:t>внутренн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яя валидность</w:t>
            </w:r>
          </w:p>
          <w:p w14:paraId="114F738E" w14:textId="77777777" w:rsidR="003A78C6" w:rsidRDefault="003A78C6" w:rsidP="00B2221A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ИЛИ </w:t>
            </w:r>
          </w:p>
          <w:p w14:paraId="12C88436" w14:textId="4B4781E8" w:rsidR="003A78C6" w:rsidRDefault="003A78C6" w:rsidP="00B2221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внутренней</w:t>
            </w:r>
          </w:p>
        </w:tc>
      </w:tr>
      <w:tr w:rsidR="00B2221A" w:rsidRPr="001F4742" w14:paraId="67C9CD77" w14:textId="77777777" w:rsidTr="006D11AF">
        <w:tc>
          <w:tcPr>
            <w:tcW w:w="9355" w:type="dxa"/>
            <w:gridSpan w:val="3"/>
            <w:shd w:val="clear" w:color="auto" w:fill="F2F2F2" w:themeFill="background1" w:themeFillShade="F2"/>
          </w:tcPr>
          <w:p w14:paraId="50ABBEF6" w14:textId="77777777" w:rsidR="00B2221A" w:rsidRPr="00C377E5" w:rsidRDefault="00B2221A" w:rsidP="00B2221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D40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DD40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144D7D">
              <w:rPr>
                <w:rFonts w:ascii="Times New Roman" w:hAnsi="Times New Roman" w:cs="Times New Roman"/>
                <w:b/>
                <w:sz w:val="24"/>
                <w:szCs w:val="24"/>
              </w:rPr>
              <w:t>Психологическая диагностика личности</w:t>
            </w:r>
          </w:p>
        </w:tc>
      </w:tr>
      <w:tr w:rsidR="00B2221A" w:rsidRPr="001F4742" w14:paraId="59F5F245" w14:textId="77777777" w:rsidTr="003A78C6">
        <w:tc>
          <w:tcPr>
            <w:tcW w:w="959" w:type="dxa"/>
          </w:tcPr>
          <w:p w14:paraId="43DC2FDD" w14:textId="19F3311F" w:rsidR="00B2221A" w:rsidRDefault="006D11AF" w:rsidP="00B2221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  <w:r w:rsidR="00FC78E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7124FEC2" w14:textId="77777777" w:rsidR="00B2221A" w:rsidRPr="007665E9" w:rsidRDefault="00B2221A" w:rsidP="00B2221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65E9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6237" w:type="dxa"/>
          </w:tcPr>
          <w:p w14:paraId="334E51A3" w14:textId="4403B4E5" w:rsidR="00B2221A" w:rsidRDefault="003A78C6" w:rsidP="003A78C6">
            <w:pPr>
              <w:pStyle w:val="a3"/>
              <w:pBdr>
                <w:top w:val="nil"/>
                <w:left w:val="nil"/>
                <w:bottom w:val="nil"/>
                <w:right w:val="nil"/>
                <w:between w:val="nil"/>
              </w:pBdr>
              <w:ind w:left="0"/>
              <w:jc w:val="both"/>
              <w:rPr>
                <w:rStyle w:val="af7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Style w:val="af7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Дополните предложение</w:t>
            </w:r>
            <w:r w:rsidRPr="00C30215">
              <w:rPr>
                <w:rStyle w:val="af7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B2221A" w:rsidRPr="00C30215">
              <w:rPr>
                <w:rStyle w:val="af7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5A96523E" w14:textId="2FC6DBF9" w:rsidR="00B2221A" w:rsidRDefault="00B2221A" w:rsidP="003A78C6">
            <w:pPr>
              <w:pStyle w:val="a3"/>
              <w:ind w:left="0"/>
              <w:jc w:val="both"/>
              <w:rPr>
                <w:rStyle w:val="af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</w:pPr>
            <w:r w:rsidRPr="00234CBB">
              <w:rPr>
                <w:rStyle w:val="af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Исследование, которое предполагает длительное и систематическое наблюдение, изучение одних и тех же людей, позволяющее анализировать</w:t>
            </w:r>
            <w:r w:rsidRPr="00234C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34CBB">
              <w:rPr>
                <w:rFonts w:ascii="Times New Roman" w:hAnsi="Times New Roman" w:cs="Times New Roman"/>
                <w:sz w:val="24"/>
                <w:szCs w:val="24"/>
              </w:rPr>
              <w:t>психические свойства и состояния, особенности развития различных сфер личности</w:t>
            </w:r>
            <w:r w:rsidRPr="00234CBB">
              <w:rPr>
                <w:rStyle w:val="af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 xml:space="preserve"> на разных этапах жизненного пути, и на основе этого де</w:t>
            </w:r>
            <w:r w:rsidR="003A78C6">
              <w:rPr>
                <w:rStyle w:val="af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лать определённые выводы, называется _____________.</w:t>
            </w:r>
          </w:p>
          <w:p w14:paraId="07CAA1A5" w14:textId="2A2B4F84" w:rsidR="003A78C6" w:rsidRPr="005E0CBD" w:rsidRDefault="003A78C6" w:rsidP="003A78C6">
            <w:pPr>
              <w:pStyle w:val="a3"/>
              <w:spacing w:line="120" w:lineRule="auto"/>
              <w:ind w:left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159" w:type="dxa"/>
          </w:tcPr>
          <w:p w14:paraId="69154C46" w14:textId="77777777" w:rsidR="00B2221A" w:rsidRDefault="00B2221A" w:rsidP="00B2221A">
            <w:pPr>
              <w:tabs>
                <w:tab w:val="left" w:pos="1575"/>
              </w:tabs>
              <w:rPr>
                <w:rStyle w:val="af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</w:pPr>
            <w:r w:rsidRPr="005E0CBD">
              <w:rPr>
                <w:rStyle w:val="af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лонгитюдное исследование</w:t>
            </w:r>
          </w:p>
          <w:p w14:paraId="36C6618B" w14:textId="77777777" w:rsidR="003A78C6" w:rsidRDefault="003A78C6" w:rsidP="00B2221A">
            <w:pPr>
              <w:tabs>
                <w:tab w:val="left" w:pos="1575"/>
              </w:tabs>
              <w:rPr>
                <w:rStyle w:val="af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</w:pPr>
            <w:r>
              <w:rPr>
                <w:rStyle w:val="af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 xml:space="preserve">ИЛИ </w:t>
            </w:r>
          </w:p>
          <w:p w14:paraId="03A7DDD5" w14:textId="4D96556F" w:rsidR="003A78C6" w:rsidRPr="005E0CBD" w:rsidRDefault="003A78C6" w:rsidP="00B2221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Style w:val="af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лонгитюдным</w:t>
            </w:r>
          </w:p>
        </w:tc>
      </w:tr>
      <w:tr w:rsidR="00B2221A" w:rsidRPr="001F4742" w14:paraId="0E43F21B" w14:textId="77777777" w:rsidTr="003A78C6">
        <w:tc>
          <w:tcPr>
            <w:tcW w:w="959" w:type="dxa"/>
          </w:tcPr>
          <w:p w14:paraId="4B5C1C41" w14:textId="4402E202" w:rsidR="00B2221A" w:rsidRDefault="006D11AF" w:rsidP="00B2221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4.</w:t>
            </w:r>
            <w:r w:rsidR="00FC78E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14:paraId="27B4C5A1" w14:textId="77777777" w:rsidR="00B2221A" w:rsidRDefault="00B2221A" w:rsidP="00B2221A">
            <w:pPr>
              <w:tabs>
                <w:tab w:val="left" w:pos="585"/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65E9">
              <w:rPr>
                <w:rFonts w:ascii="Times New Roman" w:eastAsia="Calibri" w:hAnsi="Times New Roman" w:cs="Times New Roman"/>
                <w:sz w:val="24"/>
                <w:szCs w:val="24"/>
              </w:rPr>
              <w:t>1 мин</w:t>
            </w:r>
          </w:p>
        </w:tc>
        <w:tc>
          <w:tcPr>
            <w:tcW w:w="6237" w:type="dxa"/>
          </w:tcPr>
          <w:p w14:paraId="5D0E6710" w14:textId="18E043A3" w:rsidR="00B2221A" w:rsidRPr="003A78C6" w:rsidRDefault="003A78C6" w:rsidP="003A78C6">
            <w:pPr>
              <w:pStyle w:val="a3"/>
              <w:pBdr>
                <w:top w:val="nil"/>
                <w:left w:val="nil"/>
                <w:bottom w:val="nil"/>
                <w:right w:val="nil"/>
                <w:between w:val="nil"/>
              </w:pBdr>
              <w:ind w:left="0"/>
              <w:jc w:val="both"/>
              <w:rPr>
                <w:rStyle w:val="af7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Style w:val="af7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Дополните предложение</w:t>
            </w:r>
            <w:r w:rsidRPr="00C30215">
              <w:rPr>
                <w:rStyle w:val="af7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</w:t>
            </w:r>
            <w:r w:rsidR="00B2221A" w:rsidRPr="003A78C6">
              <w:rPr>
                <w:rStyle w:val="af7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2251DD26" w14:textId="77777777" w:rsidR="00B2221A" w:rsidRDefault="00B2221A" w:rsidP="00B2221A">
            <w:pPr>
              <w:pStyle w:val="a3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4CBB">
              <w:rPr>
                <w:rStyle w:val="af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Эффект искажения результатов возникающий, когда экспериментатор бессознательно воздействует на испытуемого, в том числе при</w:t>
            </w:r>
            <w:r w:rsidRPr="00B24D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24D8A">
              <w:rPr>
                <w:rFonts w:ascii="Times New Roman" w:hAnsi="Times New Roman" w:cs="Times New Roman"/>
                <w:sz w:val="24"/>
                <w:szCs w:val="24"/>
              </w:rPr>
              <w:t>осуществлении комплексного исследования и диагностики психич</w:t>
            </w:r>
            <w:r w:rsidR="003A78C6">
              <w:rPr>
                <w:rFonts w:ascii="Times New Roman" w:hAnsi="Times New Roman" w:cs="Times New Roman"/>
                <w:sz w:val="24"/>
                <w:szCs w:val="24"/>
              </w:rPr>
              <w:t>еских свойств и состояний, называется ____________.</w:t>
            </w:r>
          </w:p>
          <w:p w14:paraId="0C94A5C9" w14:textId="28035147" w:rsidR="003A78C6" w:rsidRPr="00B24D8A" w:rsidRDefault="003A78C6" w:rsidP="003A78C6">
            <w:pPr>
              <w:pStyle w:val="a3"/>
              <w:spacing w:line="120" w:lineRule="auto"/>
              <w:ind w:left="34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59" w:type="dxa"/>
          </w:tcPr>
          <w:p w14:paraId="3DA8C2BF" w14:textId="77777777" w:rsidR="00B2221A" w:rsidRPr="003A3F53" w:rsidRDefault="00B2221A" w:rsidP="00B2221A">
            <w:pPr>
              <w:tabs>
                <w:tab w:val="left" w:pos="1575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3F53">
              <w:rPr>
                <w:rStyle w:val="af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 xml:space="preserve">эффект </w:t>
            </w:r>
            <w:r w:rsidRPr="003A3F5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Розенталя</w:t>
            </w:r>
          </w:p>
        </w:tc>
      </w:tr>
      <w:tr w:rsidR="00D804D0" w:rsidRPr="001F4742" w14:paraId="53A13E29" w14:textId="77777777" w:rsidTr="003A78C6">
        <w:tc>
          <w:tcPr>
            <w:tcW w:w="959" w:type="dxa"/>
          </w:tcPr>
          <w:p w14:paraId="6805F423" w14:textId="09097C93" w:rsidR="00D804D0" w:rsidRDefault="00D804D0" w:rsidP="00D804D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  <w:r w:rsidR="00FC78E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14:paraId="5E0758F8" w14:textId="52E3CD4D" w:rsidR="00D804D0" w:rsidRDefault="00077DE0" w:rsidP="00D804D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D804D0" w:rsidRPr="007665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6237" w:type="dxa"/>
          </w:tcPr>
          <w:p w14:paraId="3C1F9BCA" w14:textId="52918828" w:rsidR="003A78C6" w:rsidRPr="003A78C6" w:rsidRDefault="003A78C6" w:rsidP="00D804D0">
            <w:pPr>
              <w:pStyle w:val="a3"/>
              <w:ind w:left="33"/>
              <w:jc w:val="both"/>
              <w:rPr>
                <w:rStyle w:val="af7"/>
                <w:rFonts w:ascii="Times New Roman" w:hAnsi="Times New Roman" w:cs="Times New Roman"/>
                <w:sz w:val="24"/>
                <w:szCs w:val="24"/>
              </w:rPr>
            </w:pPr>
            <w:r w:rsidRPr="003A78C6">
              <w:rPr>
                <w:rStyle w:val="af7"/>
                <w:rFonts w:ascii="Times New Roman" w:hAnsi="Times New Roman" w:cs="Times New Roman"/>
                <w:sz w:val="24"/>
                <w:szCs w:val="24"/>
              </w:rPr>
              <w:t>Дополните предложение</w:t>
            </w:r>
          </w:p>
          <w:p w14:paraId="29AD37E1" w14:textId="3D682937" w:rsidR="00D804D0" w:rsidRDefault="00D804D0" w:rsidP="00077DE0">
            <w:pPr>
              <w:pStyle w:val="a3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4644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Опросники, направленные на измерение </w:t>
            </w:r>
            <w:r w:rsidRPr="00464405">
              <w:rPr>
                <w:rFonts w:ascii="Times New Roman" w:hAnsi="Times New Roman" w:cs="Times New Roman"/>
                <w:sz w:val="24"/>
                <w:szCs w:val="24"/>
              </w:rPr>
              <w:t xml:space="preserve">и оценку психических </w:t>
            </w:r>
            <w:r w:rsidRPr="009C1A22">
              <w:rPr>
                <w:rFonts w:ascii="Times New Roman" w:hAnsi="Times New Roman" w:cs="Times New Roman"/>
                <w:sz w:val="24"/>
                <w:szCs w:val="24"/>
              </w:rPr>
              <w:t>свойств, состояний, особенностей</w:t>
            </w:r>
            <w:r w:rsidRPr="009C1A2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испытуемого</w:t>
            </w:r>
            <w:r w:rsidR="00077DE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называются ____________.</w:t>
            </w:r>
          </w:p>
          <w:p w14:paraId="5AED121C" w14:textId="69562A9A" w:rsidR="00077DE0" w:rsidRPr="00B24D8A" w:rsidRDefault="00077DE0" w:rsidP="00077DE0">
            <w:pPr>
              <w:pStyle w:val="a3"/>
              <w:spacing w:line="120" w:lineRule="auto"/>
              <w:ind w:left="34"/>
              <w:jc w:val="both"/>
              <w:rPr>
                <w:rStyle w:val="af7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159" w:type="dxa"/>
          </w:tcPr>
          <w:p w14:paraId="591D06DC" w14:textId="77777777" w:rsidR="00D804D0" w:rsidRDefault="00077DE0" w:rsidP="00D804D0">
            <w:pPr>
              <w:tabs>
                <w:tab w:val="left" w:pos="1575"/>
              </w:tabs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</w:t>
            </w:r>
            <w:r w:rsidR="00D804D0" w:rsidRPr="004644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ичностные опросники</w:t>
            </w:r>
          </w:p>
          <w:p w14:paraId="3B2F7424" w14:textId="77777777" w:rsidR="00077DE0" w:rsidRDefault="00077DE0" w:rsidP="00D804D0">
            <w:pPr>
              <w:tabs>
                <w:tab w:val="left" w:pos="1575"/>
              </w:tabs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ИЛИ </w:t>
            </w:r>
          </w:p>
          <w:p w14:paraId="53DCAB37" w14:textId="50BA8DE4" w:rsidR="00077DE0" w:rsidRPr="003A3F53" w:rsidRDefault="00077DE0" w:rsidP="00D804D0">
            <w:pPr>
              <w:tabs>
                <w:tab w:val="left" w:pos="1575"/>
              </w:tabs>
              <w:rPr>
                <w:rStyle w:val="af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личностными</w:t>
            </w:r>
          </w:p>
        </w:tc>
      </w:tr>
      <w:tr w:rsidR="00B2221A" w:rsidRPr="001F4742" w14:paraId="019F1280" w14:textId="77777777" w:rsidTr="006D11AF">
        <w:tc>
          <w:tcPr>
            <w:tcW w:w="9355" w:type="dxa"/>
            <w:gridSpan w:val="3"/>
            <w:shd w:val="clear" w:color="auto" w:fill="D9D9D9" w:themeFill="background1" w:themeFillShade="D9"/>
          </w:tcPr>
          <w:p w14:paraId="0DD6B9B5" w14:textId="77777777" w:rsidR="00B2221A" w:rsidRPr="008520AD" w:rsidRDefault="00B2221A" w:rsidP="00B2221A">
            <w:pPr>
              <w:tabs>
                <w:tab w:val="left" w:pos="1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277B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7</w:t>
            </w:r>
            <w:r w:rsidRPr="005277B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 Диагностика мотивационной сферы и регуляторных структур личности</w:t>
            </w:r>
          </w:p>
        </w:tc>
      </w:tr>
      <w:tr w:rsidR="00B2221A" w:rsidRPr="001F4742" w14:paraId="2C6B6A10" w14:textId="77777777" w:rsidTr="003A78C6">
        <w:tc>
          <w:tcPr>
            <w:tcW w:w="959" w:type="dxa"/>
          </w:tcPr>
          <w:p w14:paraId="101EE2B0" w14:textId="7DE24230" w:rsidR="006D11AF" w:rsidRDefault="006D11AF" w:rsidP="006D11A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7.1</w:t>
            </w:r>
          </w:p>
          <w:p w14:paraId="4E955F63" w14:textId="5D9D8719" w:rsidR="00B2221A" w:rsidRPr="00B26678" w:rsidRDefault="00077DE0" w:rsidP="006D11AF">
            <w:pPr>
              <w:tabs>
                <w:tab w:val="left" w:pos="585"/>
                <w:tab w:val="left" w:pos="157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6D11AF" w:rsidRPr="007665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6237" w:type="dxa"/>
          </w:tcPr>
          <w:p w14:paraId="1F93CF64" w14:textId="77777777" w:rsidR="00077DE0" w:rsidRPr="00077DE0" w:rsidRDefault="00077DE0" w:rsidP="005E0CB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077DE0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Дополните предложение</w:t>
            </w:r>
          </w:p>
          <w:p w14:paraId="28A2370C" w14:textId="77777777" w:rsidR="00B2221A" w:rsidRDefault="00077DE0" w:rsidP="00077DE0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Цель</w:t>
            </w:r>
            <w:r w:rsidR="00B2221A" w:rsidRPr="00DF647A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примен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ения</w:t>
            </w:r>
            <w:r w:rsidR="00B2221A" w:rsidRPr="00DF647A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методик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и</w:t>
            </w:r>
            <w:r w:rsidR="00B2221A" w:rsidRPr="00DF647A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«Якоря карьеры» при </w:t>
            </w:r>
            <w:r w:rsidR="00B2221A" w:rsidRPr="00DF647A">
              <w:rPr>
                <w:rFonts w:ascii="Times New Roman" w:hAnsi="Times New Roman" w:cs="Times New Roman"/>
                <w:bCs/>
                <w:sz w:val="24"/>
                <w:szCs w:val="24"/>
              </w:rPr>
              <w:t>проведении исследования психических свойств и состояний, особенностей развития различных сфер личности сотрудников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- ____________.</w:t>
            </w:r>
          </w:p>
          <w:p w14:paraId="2A24D1A2" w14:textId="07D59AD9" w:rsidR="00077DE0" w:rsidRPr="005E0CBD" w:rsidRDefault="00077DE0" w:rsidP="00077DE0">
            <w:pPr>
              <w:pStyle w:val="a3"/>
              <w:spacing w:line="120" w:lineRule="auto"/>
              <w:ind w:left="0"/>
              <w:jc w:val="both"/>
              <w:rPr>
                <w:rStyle w:val="af7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159" w:type="dxa"/>
          </w:tcPr>
          <w:p w14:paraId="618AFF27" w14:textId="77777777" w:rsidR="00B2221A" w:rsidRPr="008520AD" w:rsidRDefault="00B2221A" w:rsidP="00B2221A">
            <w:pPr>
              <w:tabs>
                <w:tab w:val="left" w:pos="1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C5A2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узнать интересы на текущий день </w:t>
            </w:r>
          </w:p>
        </w:tc>
      </w:tr>
      <w:tr w:rsidR="00B2221A" w:rsidRPr="001F4742" w14:paraId="75A500B8" w14:textId="77777777" w:rsidTr="006D11AF">
        <w:tc>
          <w:tcPr>
            <w:tcW w:w="9355" w:type="dxa"/>
            <w:gridSpan w:val="3"/>
            <w:shd w:val="clear" w:color="auto" w:fill="D9D9D9" w:themeFill="background1" w:themeFillShade="D9"/>
          </w:tcPr>
          <w:p w14:paraId="2FD0BB0F" w14:textId="77777777" w:rsidR="00B2221A" w:rsidRPr="008520AD" w:rsidRDefault="00B2221A" w:rsidP="00077DE0">
            <w:pPr>
              <w:tabs>
                <w:tab w:val="left" w:pos="157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0B0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</w:t>
            </w:r>
            <w:r w:rsidRPr="00150B0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r w:rsidRPr="005277B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Психодиагностика психических состояний и эмоциональной сферы личности</w:t>
            </w:r>
          </w:p>
        </w:tc>
      </w:tr>
      <w:tr w:rsidR="00B2221A" w:rsidRPr="001F4742" w14:paraId="587AE42A" w14:textId="77777777" w:rsidTr="003A78C6">
        <w:tc>
          <w:tcPr>
            <w:tcW w:w="959" w:type="dxa"/>
          </w:tcPr>
          <w:p w14:paraId="6C122E1C" w14:textId="1A3B18A9" w:rsidR="006D11AF" w:rsidRDefault="006D11AF" w:rsidP="006D11A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8.1</w:t>
            </w:r>
          </w:p>
          <w:p w14:paraId="56197D9E" w14:textId="41F8A0DC" w:rsidR="00B2221A" w:rsidRPr="00B26678" w:rsidRDefault="00077DE0" w:rsidP="006D11AF">
            <w:pPr>
              <w:tabs>
                <w:tab w:val="left" w:pos="585"/>
                <w:tab w:val="left" w:pos="157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6D11AF" w:rsidRPr="007665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6237" w:type="dxa"/>
          </w:tcPr>
          <w:p w14:paraId="0F5C1BAE" w14:textId="77777777" w:rsidR="00077DE0" w:rsidRDefault="00077DE0" w:rsidP="00B2221A">
            <w:pPr>
              <w:pStyle w:val="a3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Дополните предложение</w:t>
            </w:r>
          </w:p>
          <w:p w14:paraId="6606DE3A" w14:textId="77777777" w:rsidR="00077DE0" w:rsidRDefault="00B2221A" w:rsidP="00077DE0">
            <w:pPr>
              <w:pStyle w:val="a3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341D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Основная задача диагностической работы психолога с персоналом, направленная на</w:t>
            </w:r>
            <w:r w:rsidRPr="009341D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исследование психических свойств и состояний</w:t>
            </w:r>
            <w:r w:rsidRPr="009341D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личности</w:t>
            </w:r>
            <w:r w:rsidR="00077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9341D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– это</w:t>
            </w:r>
            <w:r w:rsidR="00077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____________.</w:t>
            </w:r>
          </w:p>
          <w:p w14:paraId="10C57071" w14:textId="574655F9" w:rsidR="00B2221A" w:rsidRPr="002C5231" w:rsidRDefault="00B2221A" w:rsidP="00077DE0">
            <w:pPr>
              <w:pStyle w:val="a3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120" w:lineRule="auto"/>
              <w:ind w:left="0"/>
              <w:jc w:val="both"/>
              <w:rPr>
                <w:rStyle w:val="af7"/>
                <w:rFonts w:ascii="Times New Roman" w:eastAsia="Times New Roman" w:hAnsi="Times New Roman" w:cs="Times New Roman"/>
                <w:bCs w:val="0"/>
                <w:sz w:val="24"/>
                <w:szCs w:val="24"/>
              </w:rPr>
            </w:pPr>
          </w:p>
        </w:tc>
        <w:tc>
          <w:tcPr>
            <w:tcW w:w="2159" w:type="dxa"/>
          </w:tcPr>
          <w:p w14:paraId="01774ABD" w14:textId="77777777" w:rsidR="00B2221A" w:rsidRPr="008520AD" w:rsidRDefault="00B2221A" w:rsidP="00B2221A">
            <w:pPr>
              <w:tabs>
                <w:tab w:val="left" w:pos="1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C5A24">
              <w:rPr>
                <w:rFonts w:ascii="Times New Roman" w:eastAsia="Times New Roman" w:hAnsi="Times New Roman" w:cs="Times New Roman"/>
                <w:sz w:val="24"/>
                <w:szCs w:val="24"/>
              </w:rPr>
              <w:t>отбор и назначение сотрудников на должность</w:t>
            </w:r>
          </w:p>
        </w:tc>
      </w:tr>
      <w:tr w:rsidR="00D804D0" w:rsidRPr="001F4742" w14:paraId="78C95851" w14:textId="77777777" w:rsidTr="003A78C6">
        <w:tc>
          <w:tcPr>
            <w:tcW w:w="959" w:type="dxa"/>
          </w:tcPr>
          <w:p w14:paraId="5E5F8061" w14:textId="3A4ECAC7" w:rsidR="00D804D0" w:rsidRPr="00D804D0" w:rsidRDefault="00D804D0" w:rsidP="00D804D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Pr="00D804D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5819DC18" w14:textId="55C88847" w:rsidR="00D804D0" w:rsidRPr="00D804D0" w:rsidRDefault="00077DE0" w:rsidP="00D804D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D804D0" w:rsidRPr="00D804D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6237" w:type="dxa"/>
          </w:tcPr>
          <w:p w14:paraId="223E24C3" w14:textId="3DCE0D16" w:rsidR="00D804D0" w:rsidRPr="00D804D0" w:rsidRDefault="00077DE0" w:rsidP="00D804D0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Впишите вместо пропуска правильный ответ</w:t>
            </w:r>
          </w:p>
          <w:p w14:paraId="13B6D1A7" w14:textId="77777777" w:rsidR="00D804D0" w:rsidRDefault="00D804D0" w:rsidP="00D804D0">
            <w:pPr>
              <w:pStyle w:val="a3"/>
              <w:ind w:left="33"/>
              <w:jc w:val="both"/>
              <w:rPr>
                <w:rStyle w:val="af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77DE0">
              <w:rPr>
                <w:rStyle w:val="af7"/>
                <w:rFonts w:ascii="Times New Roman" w:hAnsi="Times New Roman" w:cs="Times New Roman"/>
                <w:b w:val="0"/>
                <w:sz w:val="24"/>
                <w:szCs w:val="24"/>
              </w:rPr>
              <w:t>В опросниках</w:t>
            </w:r>
            <w:r w:rsidR="00077DE0" w:rsidRPr="00077DE0">
              <w:rPr>
                <w:rStyle w:val="af7"/>
                <w:rFonts w:ascii="Times New Roman" w:hAnsi="Times New Roman" w:cs="Times New Roman"/>
                <w:b w:val="0"/>
                <w:sz w:val="24"/>
                <w:szCs w:val="24"/>
              </w:rPr>
              <w:t>,</w:t>
            </w:r>
            <w:r w:rsidRPr="00D804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804D0">
              <w:rPr>
                <w:rFonts w:ascii="Times New Roman" w:hAnsi="Times New Roman" w:cs="Times New Roman"/>
                <w:sz w:val="24"/>
                <w:szCs w:val="24"/>
              </w:rPr>
              <w:t>направленных на оценку психических свойств и состояний, особенностей развития различных сфер личности</w:t>
            </w:r>
            <w:r w:rsidRPr="00D804D0">
              <w:rPr>
                <w:rStyle w:val="af7"/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804D0">
              <w:rPr>
                <w:rStyle w:val="af7"/>
                <w:rFonts w:ascii="Times New Roman" w:hAnsi="Times New Roman" w:cs="Times New Roman"/>
                <w:b w:val="0"/>
                <w:sz w:val="24"/>
                <w:szCs w:val="24"/>
              </w:rPr>
              <w:t>при ответе на которые испытуемый обязан обратиться к своему ли</w:t>
            </w:r>
            <w:r w:rsidR="00077DE0">
              <w:rPr>
                <w:rStyle w:val="af7"/>
                <w:rFonts w:ascii="Times New Roman" w:hAnsi="Times New Roman" w:cs="Times New Roman"/>
                <w:b w:val="0"/>
                <w:sz w:val="24"/>
                <w:szCs w:val="24"/>
              </w:rPr>
              <w:t xml:space="preserve">чному опыту используются ____________ </w:t>
            </w:r>
            <w:r w:rsidRPr="00D804D0">
              <w:rPr>
                <w:rStyle w:val="af7"/>
                <w:rFonts w:ascii="Times New Roman" w:hAnsi="Times New Roman" w:cs="Times New Roman"/>
                <w:b w:val="0"/>
                <w:sz w:val="24"/>
                <w:szCs w:val="24"/>
              </w:rPr>
              <w:t>задания</w:t>
            </w:r>
            <w:r w:rsidR="00077DE0">
              <w:rPr>
                <w:rStyle w:val="af7"/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  <w:p w14:paraId="731D79E7" w14:textId="7F2A4570" w:rsidR="00077DE0" w:rsidRPr="00D804D0" w:rsidRDefault="00077DE0" w:rsidP="00077DE0">
            <w:pPr>
              <w:pStyle w:val="a3"/>
              <w:spacing w:line="120" w:lineRule="auto"/>
              <w:ind w:left="34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59" w:type="dxa"/>
          </w:tcPr>
          <w:p w14:paraId="4CDA966B" w14:textId="56268224" w:rsidR="00D804D0" w:rsidRPr="00D804D0" w:rsidRDefault="00D804D0" w:rsidP="00D804D0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04D0">
              <w:rPr>
                <w:rStyle w:val="af7"/>
                <w:rFonts w:ascii="Times New Roman" w:hAnsi="Times New Roman" w:cs="Times New Roman"/>
                <w:b w:val="0"/>
                <w:sz w:val="24"/>
                <w:szCs w:val="24"/>
              </w:rPr>
              <w:t>прямые</w:t>
            </w:r>
          </w:p>
        </w:tc>
      </w:tr>
      <w:tr w:rsidR="00B2221A" w:rsidRPr="001F4742" w14:paraId="183FC69E" w14:textId="77777777" w:rsidTr="00D804D0">
        <w:tc>
          <w:tcPr>
            <w:tcW w:w="9355" w:type="dxa"/>
            <w:gridSpan w:val="3"/>
            <w:shd w:val="clear" w:color="auto" w:fill="F2F2F2" w:themeFill="background1" w:themeFillShade="F2"/>
          </w:tcPr>
          <w:p w14:paraId="7D8FFF3D" w14:textId="77777777" w:rsidR="00B2221A" w:rsidRPr="00DC5A24" w:rsidRDefault="00B2221A" w:rsidP="00B2221A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04D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9. </w:t>
            </w:r>
            <w:r w:rsidRPr="00D804D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Проективные методики</w:t>
            </w:r>
          </w:p>
        </w:tc>
      </w:tr>
      <w:tr w:rsidR="00B2221A" w:rsidRPr="001F4742" w14:paraId="77A80C67" w14:textId="77777777" w:rsidTr="003A78C6">
        <w:tc>
          <w:tcPr>
            <w:tcW w:w="959" w:type="dxa"/>
          </w:tcPr>
          <w:p w14:paraId="682DBBF2" w14:textId="46580C5E" w:rsidR="006D11AF" w:rsidRDefault="006D11AF" w:rsidP="006D11A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9.2</w:t>
            </w:r>
          </w:p>
          <w:p w14:paraId="61B34DD3" w14:textId="71534BD9" w:rsidR="00B2221A" w:rsidRPr="00B26678" w:rsidRDefault="00077DE0" w:rsidP="006D11AF">
            <w:pPr>
              <w:tabs>
                <w:tab w:val="left" w:pos="585"/>
                <w:tab w:val="left" w:pos="157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6D11AF" w:rsidRPr="007665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6237" w:type="dxa"/>
          </w:tcPr>
          <w:p w14:paraId="36BD7ADC" w14:textId="0E1335BB" w:rsidR="00B2221A" w:rsidRPr="002C5231" w:rsidRDefault="00077DE0" w:rsidP="00B2221A">
            <w:pPr>
              <w:pStyle w:val="a3"/>
              <w:ind w:left="3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Дополните определение</w:t>
            </w:r>
          </w:p>
          <w:p w14:paraId="325EE198" w14:textId="77777777" w:rsidR="00B2221A" w:rsidRDefault="00B2221A" w:rsidP="00077DE0">
            <w:pPr>
              <w:pStyle w:val="a3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4CBB">
              <w:rPr>
                <w:rStyle w:val="af7"/>
                <w:rFonts w:ascii="Times New Roman" w:hAnsi="Times New Roman" w:cs="Times New Roman"/>
                <w:b w:val="0"/>
                <w:sz w:val="24"/>
                <w:szCs w:val="24"/>
              </w:rPr>
              <w:t>Методики, которые могут исследовать неосознаваемые испытуемым психические явления, позволяющие оценить</w:t>
            </w:r>
            <w:r w:rsidRPr="002C52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C5231">
              <w:rPr>
                <w:rFonts w:ascii="Times New Roman" w:hAnsi="Times New Roman" w:cs="Times New Roman"/>
                <w:sz w:val="24"/>
                <w:szCs w:val="24"/>
              </w:rPr>
              <w:t>особенности развития различных сфер личности</w:t>
            </w:r>
            <w:r w:rsidR="00077DE0">
              <w:rPr>
                <w:rFonts w:ascii="Times New Roman" w:hAnsi="Times New Roman" w:cs="Times New Roman"/>
                <w:sz w:val="24"/>
                <w:szCs w:val="24"/>
              </w:rPr>
              <w:t>, называются ____________.</w:t>
            </w:r>
          </w:p>
          <w:p w14:paraId="1E1F1048" w14:textId="6C84813D" w:rsidR="00077DE0" w:rsidRPr="002C5231" w:rsidRDefault="00077DE0" w:rsidP="00077DE0">
            <w:pPr>
              <w:pStyle w:val="a3"/>
              <w:spacing w:line="120" w:lineRule="auto"/>
              <w:ind w:left="34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59" w:type="dxa"/>
          </w:tcPr>
          <w:p w14:paraId="0C939B30" w14:textId="77777777" w:rsidR="00B2221A" w:rsidRDefault="00B2221A" w:rsidP="00B2221A">
            <w:pPr>
              <w:tabs>
                <w:tab w:val="left" w:pos="1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C5231">
              <w:rPr>
                <w:rFonts w:ascii="Times New Roman" w:hAnsi="Times New Roman" w:cs="Times New Roman"/>
                <w:sz w:val="24"/>
                <w:szCs w:val="24"/>
              </w:rPr>
              <w:t>проективные методики</w:t>
            </w:r>
          </w:p>
          <w:p w14:paraId="28C06323" w14:textId="0872FCBB" w:rsidR="00077DE0" w:rsidRPr="002C5231" w:rsidRDefault="00077DE0" w:rsidP="00B2221A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проективными</w:t>
            </w:r>
          </w:p>
        </w:tc>
      </w:tr>
      <w:tr w:rsidR="00B2221A" w:rsidRPr="001F4742" w14:paraId="4F1BA965" w14:textId="77777777" w:rsidTr="003A78C6">
        <w:tc>
          <w:tcPr>
            <w:tcW w:w="959" w:type="dxa"/>
          </w:tcPr>
          <w:p w14:paraId="3ADF3C1A" w14:textId="4121C906" w:rsidR="006D11AF" w:rsidRDefault="006D11AF" w:rsidP="006D11A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9.3</w:t>
            </w:r>
          </w:p>
          <w:p w14:paraId="04F0D1B2" w14:textId="3A70DCCD" w:rsidR="00B2221A" w:rsidRPr="00B26678" w:rsidRDefault="00077DE0" w:rsidP="006D11AF">
            <w:pPr>
              <w:tabs>
                <w:tab w:val="left" w:pos="585"/>
                <w:tab w:val="left" w:pos="157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6D11AF" w:rsidRPr="007665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6237" w:type="dxa"/>
          </w:tcPr>
          <w:p w14:paraId="25A939F6" w14:textId="4541DA7E" w:rsidR="00B2221A" w:rsidRPr="00077DE0" w:rsidRDefault="00077DE0" w:rsidP="00B2221A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77D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Дополните определение</w:t>
            </w:r>
          </w:p>
          <w:p w14:paraId="727846E2" w14:textId="77777777" w:rsidR="00B2221A" w:rsidRDefault="00B2221A" w:rsidP="00077DE0">
            <w:pPr>
              <w:pStyle w:val="a3"/>
              <w:ind w:left="33"/>
              <w:jc w:val="both"/>
              <w:rPr>
                <w:rStyle w:val="af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</w:pPr>
            <w:r w:rsidRPr="00234CBB">
              <w:rPr>
                <w:rStyle w:val="af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Психодиагностические методики</w:t>
            </w:r>
            <w:r w:rsidR="00077DE0">
              <w:rPr>
                <w:rStyle w:val="af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Pr="002C5231">
              <w:rPr>
                <w:rStyle w:val="af7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2C523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направленные на оценку </w:t>
            </w:r>
            <w:r w:rsidRPr="002C5231">
              <w:rPr>
                <w:rFonts w:ascii="Times New Roman" w:hAnsi="Times New Roman" w:cs="Times New Roman"/>
                <w:sz w:val="24"/>
                <w:szCs w:val="24"/>
              </w:rPr>
              <w:t>психических свойств и состояний, особенностей развития различных сфер личности</w:t>
            </w:r>
            <w:r w:rsidRPr="002C5231">
              <w:rPr>
                <w:rStyle w:val="af7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234CBB">
              <w:rPr>
                <w:rStyle w:val="af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в которых испытуемым нужно продолжить высказывание, рассказ или историю</w:t>
            </w:r>
            <w:r w:rsidR="00077DE0">
              <w:rPr>
                <w:rStyle w:val="af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, называются ____________.</w:t>
            </w:r>
          </w:p>
          <w:p w14:paraId="682150DB" w14:textId="2830C813" w:rsidR="00077DE0" w:rsidRPr="002C5231" w:rsidRDefault="00077DE0" w:rsidP="00077DE0">
            <w:pPr>
              <w:pStyle w:val="a3"/>
              <w:spacing w:line="120" w:lineRule="auto"/>
              <w:ind w:left="34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59" w:type="dxa"/>
          </w:tcPr>
          <w:p w14:paraId="6127CE21" w14:textId="4A75F540" w:rsidR="00B2221A" w:rsidRPr="002C5231" w:rsidRDefault="005E0CBD" w:rsidP="00B2221A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а</w:t>
            </w:r>
            <w:r w:rsidR="00B2221A" w:rsidRPr="002C523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ддитивные</w:t>
            </w:r>
            <w:r w:rsidR="00B2221A" w:rsidRPr="002C523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проективные </w:t>
            </w:r>
            <w:r w:rsidR="00B2221A" w:rsidRPr="002C523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методики</w:t>
            </w:r>
          </w:p>
        </w:tc>
      </w:tr>
      <w:tr w:rsidR="00B2221A" w:rsidRPr="001F4742" w14:paraId="23C5AF9B" w14:textId="77777777" w:rsidTr="003A78C6">
        <w:tc>
          <w:tcPr>
            <w:tcW w:w="959" w:type="dxa"/>
          </w:tcPr>
          <w:p w14:paraId="4829B210" w14:textId="3D9DB967" w:rsidR="006D11AF" w:rsidRDefault="006D11AF" w:rsidP="006D11A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9.4</w:t>
            </w:r>
          </w:p>
          <w:p w14:paraId="733E669F" w14:textId="5599D4A9" w:rsidR="00B2221A" w:rsidRPr="00B26678" w:rsidRDefault="00077DE0" w:rsidP="006D11AF">
            <w:pPr>
              <w:tabs>
                <w:tab w:val="left" w:pos="585"/>
                <w:tab w:val="left" w:pos="157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6D11AF" w:rsidRPr="007665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6237" w:type="dxa"/>
          </w:tcPr>
          <w:p w14:paraId="3BF3E749" w14:textId="5FB085BA" w:rsidR="00B2221A" w:rsidRPr="00077DE0" w:rsidRDefault="00077DE0" w:rsidP="00B2221A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77D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Дополните определение</w:t>
            </w:r>
          </w:p>
          <w:p w14:paraId="0719ED92" w14:textId="77777777" w:rsidR="00B2221A" w:rsidRDefault="00B2221A" w:rsidP="00077DE0">
            <w:pPr>
              <w:pStyle w:val="a3"/>
              <w:ind w:left="33"/>
              <w:jc w:val="both"/>
              <w:rPr>
                <w:rStyle w:val="af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34CBB">
              <w:rPr>
                <w:rStyle w:val="af7"/>
                <w:rFonts w:ascii="Times New Roman" w:hAnsi="Times New Roman" w:cs="Times New Roman"/>
                <w:b w:val="0"/>
                <w:sz w:val="24"/>
                <w:szCs w:val="24"/>
              </w:rPr>
              <w:t>Вид проективных методик, в которых испытуемому нужно придать свой смысл представляемому стимулу</w:t>
            </w:r>
            <w:r w:rsidR="00077DE0">
              <w:rPr>
                <w:rStyle w:val="af7"/>
                <w:rFonts w:ascii="Times New Roman" w:hAnsi="Times New Roman" w:cs="Times New Roman"/>
                <w:b w:val="0"/>
                <w:sz w:val="24"/>
                <w:szCs w:val="24"/>
              </w:rPr>
              <w:t>, называются ____________.</w:t>
            </w:r>
          </w:p>
          <w:p w14:paraId="16FCA95F" w14:textId="1663A0BB" w:rsidR="00077DE0" w:rsidRPr="00234CBB" w:rsidRDefault="00077DE0" w:rsidP="00077DE0">
            <w:pPr>
              <w:pStyle w:val="a3"/>
              <w:spacing w:line="120" w:lineRule="auto"/>
              <w:ind w:left="34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59" w:type="dxa"/>
          </w:tcPr>
          <w:p w14:paraId="75FA70C8" w14:textId="0C03CCD7" w:rsidR="00B2221A" w:rsidRPr="002C5231" w:rsidRDefault="009C1A22" w:rsidP="00077DE0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523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077DE0">
              <w:rPr>
                <w:rFonts w:ascii="Times New Roman" w:hAnsi="Times New Roman" w:cs="Times New Roman"/>
                <w:sz w:val="24"/>
                <w:szCs w:val="24"/>
              </w:rPr>
              <w:t>онститутивные</w:t>
            </w:r>
            <w:r w:rsidR="00B2221A" w:rsidRPr="002C52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2221A" w:rsidRPr="001F4742" w14:paraId="6698A7A3" w14:textId="77777777" w:rsidTr="00077DE0">
        <w:tc>
          <w:tcPr>
            <w:tcW w:w="9355" w:type="dxa"/>
            <w:gridSpan w:val="3"/>
            <w:shd w:val="clear" w:color="auto" w:fill="F2F2F2" w:themeFill="background1" w:themeFillShade="F2"/>
          </w:tcPr>
          <w:p w14:paraId="71EE8607" w14:textId="77777777" w:rsidR="00B2221A" w:rsidRPr="00B26678" w:rsidRDefault="00B2221A" w:rsidP="00B2221A">
            <w:pPr>
              <w:tabs>
                <w:tab w:val="left" w:pos="157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6678"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  <w:t>Тема 10. Задачи, методы диагностического обследования персонала</w:t>
            </w:r>
          </w:p>
        </w:tc>
      </w:tr>
      <w:tr w:rsidR="00B2221A" w:rsidRPr="001F4742" w14:paraId="50DA76B0" w14:textId="77777777" w:rsidTr="003A78C6">
        <w:tc>
          <w:tcPr>
            <w:tcW w:w="959" w:type="dxa"/>
          </w:tcPr>
          <w:p w14:paraId="66DE696D" w14:textId="075EEFE0" w:rsidR="006D11AF" w:rsidRDefault="006D11AF" w:rsidP="006D11A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10.2</w:t>
            </w:r>
          </w:p>
          <w:p w14:paraId="0964040A" w14:textId="608E5808" w:rsidR="00B2221A" w:rsidRDefault="00077DE0" w:rsidP="006D11AF">
            <w:pPr>
              <w:tabs>
                <w:tab w:val="left" w:pos="585"/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6D11AF" w:rsidRPr="007665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6237" w:type="dxa"/>
          </w:tcPr>
          <w:p w14:paraId="5CFBB5B8" w14:textId="7DDB0942" w:rsidR="00B2221A" w:rsidRPr="00BB042A" w:rsidRDefault="00077DE0" w:rsidP="00B2221A">
            <w:pPr>
              <w:pStyle w:val="a3"/>
              <w:ind w:left="3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Дополните предложение</w:t>
            </w:r>
          </w:p>
          <w:p w14:paraId="50E8FF02" w14:textId="77777777" w:rsidR="00B2221A" w:rsidRDefault="00B2221A" w:rsidP="00077DE0">
            <w:pPr>
              <w:pStyle w:val="a3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20A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Разработка психодиагностической методики </w:t>
            </w:r>
            <w:r w:rsidRPr="008520A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направленной на</w:t>
            </w:r>
            <w:r w:rsidRPr="008520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осуществление исследования и диагностики психических свойств и состояний, особенностей развития различных сфер личности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начинается с</w:t>
            </w:r>
            <w:r w:rsidR="00077D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____________.</w:t>
            </w:r>
          </w:p>
          <w:p w14:paraId="3F7735A0" w14:textId="6D0E192F" w:rsidR="00077DE0" w:rsidRPr="002C5231" w:rsidRDefault="00077DE0" w:rsidP="00077DE0">
            <w:pPr>
              <w:pStyle w:val="a3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120" w:lineRule="auto"/>
              <w:ind w:left="0"/>
              <w:jc w:val="both"/>
              <w:rPr>
                <w:rStyle w:val="af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159" w:type="dxa"/>
          </w:tcPr>
          <w:p w14:paraId="5B511689" w14:textId="77777777" w:rsidR="00B2221A" w:rsidRPr="00DC5A24" w:rsidRDefault="00B2221A" w:rsidP="00B2221A">
            <w:pPr>
              <w:tabs>
                <w:tab w:val="left" w:pos="1575"/>
              </w:tabs>
            </w:pPr>
            <w:r w:rsidRPr="00DC5A2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определения цели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исследования </w:t>
            </w:r>
            <w:r w:rsidRPr="00DC5A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</w:t>
            </w:r>
            <w:r w:rsidRPr="00DC5A2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области применения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результатов</w:t>
            </w:r>
          </w:p>
        </w:tc>
      </w:tr>
    </w:tbl>
    <w:p w14:paraId="17FB30AF" w14:textId="47894726" w:rsidR="00B2221A" w:rsidRPr="00DF5C0F" w:rsidRDefault="00B2221A" w:rsidP="00B2221A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lastRenderedPageBreak/>
        <w:br w:type="page"/>
      </w:r>
      <w:r w:rsidRPr="00A25A95">
        <w:rPr>
          <w:rFonts w:ascii="Times New Roman" w:eastAsia="Calibri" w:hAnsi="Times New Roman" w:cs="Times New Roman"/>
          <w:b/>
        </w:rPr>
        <w:lastRenderedPageBreak/>
        <w:t>ЗАДАНИЯ ОТКРЫТОГО ТИПА С РАЗВЕРНУТЫМ ОТВЕТОМ</w:t>
      </w:r>
    </w:p>
    <w:p w14:paraId="1A87781A" w14:textId="77777777" w:rsidR="00B2221A" w:rsidRDefault="00B2221A" w:rsidP="00B2221A">
      <w:pPr>
        <w:tabs>
          <w:tab w:val="left" w:pos="1575"/>
        </w:tabs>
        <w:spacing w:after="0" w:line="12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</w:p>
    <w:tbl>
      <w:tblPr>
        <w:tblStyle w:val="a5"/>
        <w:tblW w:w="9606" w:type="dxa"/>
        <w:tblLook w:val="04A0" w:firstRow="1" w:lastRow="0" w:firstColumn="1" w:lastColumn="0" w:noHBand="0" w:noVBand="1"/>
      </w:tblPr>
      <w:tblGrid>
        <w:gridCol w:w="944"/>
        <w:gridCol w:w="4551"/>
        <w:gridCol w:w="4111"/>
      </w:tblGrid>
      <w:tr w:rsidR="00B2221A" w14:paraId="790CFF43" w14:textId="77777777" w:rsidTr="00CF3DDF">
        <w:trPr>
          <w:cantSplit/>
          <w:trHeight w:val="1375"/>
        </w:trPr>
        <w:tc>
          <w:tcPr>
            <w:tcW w:w="944" w:type="dxa"/>
            <w:textDirection w:val="btLr"/>
            <w:vAlign w:val="center"/>
          </w:tcPr>
          <w:p w14:paraId="5A173EB5" w14:textId="77777777" w:rsidR="00B2221A" w:rsidRPr="008042B4" w:rsidRDefault="00B2221A" w:rsidP="00B2221A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14:paraId="48CD879C" w14:textId="77777777" w:rsidR="00B2221A" w:rsidRPr="00C377E5" w:rsidRDefault="00B2221A" w:rsidP="00B2221A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</w:p>
        </w:tc>
        <w:tc>
          <w:tcPr>
            <w:tcW w:w="4551" w:type="dxa"/>
            <w:vAlign w:val="center"/>
          </w:tcPr>
          <w:p w14:paraId="0FD84E0E" w14:textId="77777777" w:rsidR="00B2221A" w:rsidRPr="00842AF1" w:rsidRDefault="00B2221A" w:rsidP="00B2221A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42A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4111" w:type="dxa"/>
            <w:vAlign w:val="center"/>
          </w:tcPr>
          <w:p w14:paraId="78373584" w14:textId="77777777" w:rsidR="00B2221A" w:rsidRPr="00842AF1" w:rsidRDefault="00B2221A" w:rsidP="00B2221A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42A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Эталон ответа</w:t>
            </w:r>
          </w:p>
        </w:tc>
        <w:bookmarkStart w:id="2" w:name="_GoBack"/>
        <w:bookmarkEnd w:id="2"/>
      </w:tr>
      <w:tr w:rsidR="00B2221A" w14:paraId="0A0E4121" w14:textId="77777777" w:rsidTr="00537C22">
        <w:tc>
          <w:tcPr>
            <w:tcW w:w="9606" w:type="dxa"/>
            <w:gridSpan w:val="3"/>
            <w:shd w:val="clear" w:color="auto" w:fill="F2F2F2" w:themeFill="background1" w:themeFillShade="F2"/>
          </w:tcPr>
          <w:p w14:paraId="6A5CED73" w14:textId="54FDBCC4" w:rsidR="00B2221A" w:rsidRPr="00B26678" w:rsidRDefault="00B2221A" w:rsidP="00B2221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66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4. Психологическая диагностика личности</w:t>
            </w:r>
          </w:p>
        </w:tc>
      </w:tr>
      <w:tr w:rsidR="00B2221A" w14:paraId="7C77C5B7" w14:textId="77777777" w:rsidTr="00CF3DDF">
        <w:tc>
          <w:tcPr>
            <w:tcW w:w="944" w:type="dxa"/>
          </w:tcPr>
          <w:p w14:paraId="5FE53520" w14:textId="588EEB7A" w:rsidR="00B2221A" w:rsidRDefault="00537C22" w:rsidP="00B22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  <w:p w14:paraId="7733F7EB" w14:textId="77777777" w:rsidR="00B2221A" w:rsidRPr="001F4742" w:rsidRDefault="00B2221A" w:rsidP="00B22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551" w:type="dxa"/>
          </w:tcPr>
          <w:p w14:paraId="1D2E6465" w14:textId="1140FC28" w:rsidR="00CF3DDF" w:rsidRDefault="00CF3DDF" w:rsidP="00EE7C78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Дайте развернутый ответ на вопрос</w:t>
            </w:r>
          </w:p>
          <w:p w14:paraId="72D098AA" w14:textId="557C50A3" w:rsidR="00BF531E" w:rsidRPr="00CF3DDF" w:rsidRDefault="00BF531E" w:rsidP="00EE7C78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CF3DDF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Что такое психодиагностика личности?</w:t>
            </w:r>
          </w:p>
          <w:p w14:paraId="0875AA17" w14:textId="6B7E1D4C" w:rsidR="00BF531E" w:rsidRPr="00625654" w:rsidRDefault="00BF531E" w:rsidP="00EE7C78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2565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Приведите не менее трех показателей личности</w:t>
            </w:r>
            <w:r w:rsidR="00EE7C78" w:rsidRPr="0062565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которые </w:t>
            </w:r>
            <w:r w:rsidRPr="0062565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можно измери</w:t>
            </w:r>
            <w:r w:rsidR="00CF3DD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ть посредством психодиагностики.</w:t>
            </w:r>
          </w:p>
          <w:p w14:paraId="6299BBE8" w14:textId="1EED551A" w:rsidR="00B2221A" w:rsidRPr="0052293C" w:rsidRDefault="00B2221A" w:rsidP="00BF531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11" w:type="dxa"/>
          </w:tcPr>
          <w:p w14:paraId="11E67727" w14:textId="187B5B54" w:rsidR="00EE7C78" w:rsidRPr="00BF531E" w:rsidRDefault="00BF531E" w:rsidP="00EE7C78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F531E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Психодиагностика личности – это отрасль психодиагностики, разрабатывающая и апробирующая методы выявления и измерения индивидуально-психологических особенностей, свойств и качеств личности, личностных черт и проявлений.</w:t>
            </w:r>
            <w:r w:rsidRPr="00BF531E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="00EE7C78" w:rsidRPr="00BF531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 помощью психологической диагностики можно </w:t>
            </w:r>
            <w:r w:rsidR="00EE7C7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измерить</w:t>
            </w:r>
            <w:r w:rsidR="00EE7C78" w:rsidRPr="00BF531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</w:t>
            </w:r>
          </w:p>
          <w:p w14:paraId="5175C931" w14:textId="4F6B6F52" w:rsidR="00EE7C78" w:rsidRPr="00BF531E" w:rsidRDefault="00EE7C78" w:rsidP="00EE7C78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F531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особенности протекания психических процессов (восприятия, мышления, памяти и внимания)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14:paraId="2EB43538" w14:textId="679A7367" w:rsidR="00EE7C78" w:rsidRPr="00BF531E" w:rsidRDefault="00EE7C78" w:rsidP="00EE7C78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F531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уровень интеллектуального развития и структуру интеллекта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14:paraId="3ECA930A" w14:textId="40B325C8" w:rsidR="00F20D89" w:rsidRPr="00EE7C78" w:rsidRDefault="00EE7C78" w:rsidP="00EE7C78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F531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эмоционально-волевые качества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; характеристики самооценки; </w:t>
            </w:r>
            <w:r w:rsidRPr="00BF531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мотивации и самосознания</w:t>
            </w:r>
            <w:r w:rsidR="00D4602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B2221A" w14:paraId="177BF53A" w14:textId="77777777" w:rsidTr="00D46028">
        <w:tc>
          <w:tcPr>
            <w:tcW w:w="9606" w:type="dxa"/>
            <w:gridSpan w:val="3"/>
            <w:shd w:val="clear" w:color="auto" w:fill="D9D9D9" w:themeFill="background1" w:themeFillShade="D9"/>
          </w:tcPr>
          <w:p w14:paraId="19E8EA94" w14:textId="4F294121" w:rsidR="00B2221A" w:rsidRPr="00DC5A24" w:rsidRDefault="00B2221A" w:rsidP="00B22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0B0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5. </w:t>
            </w:r>
            <w:r w:rsidRPr="005277B3">
              <w:rPr>
                <w:rFonts w:ascii="Times New Roman" w:hAnsi="Times New Roman" w:cs="Times New Roman"/>
                <w:b/>
                <w:sz w:val="24"/>
                <w:szCs w:val="24"/>
              </w:rPr>
              <w:t>Психологическая диагностика темперамента и характера</w:t>
            </w:r>
          </w:p>
        </w:tc>
      </w:tr>
      <w:tr w:rsidR="00B2221A" w14:paraId="3270AEE0" w14:textId="77777777" w:rsidTr="00CF3DDF">
        <w:tc>
          <w:tcPr>
            <w:tcW w:w="944" w:type="dxa"/>
          </w:tcPr>
          <w:p w14:paraId="762107F9" w14:textId="77777777" w:rsidR="00B2221A" w:rsidRDefault="00D46028" w:rsidP="00B22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5.1 </w:t>
            </w:r>
          </w:p>
          <w:p w14:paraId="097B7429" w14:textId="6C3BE386" w:rsidR="00D46028" w:rsidRDefault="00D46028" w:rsidP="00B22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551" w:type="dxa"/>
          </w:tcPr>
          <w:p w14:paraId="707A766B" w14:textId="5013C7CD" w:rsidR="00CF3DDF" w:rsidRPr="00CF3DDF" w:rsidRDefault="00CF3DDF" w:rsidP="00CF3DD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Дайте развернутый ответ на вопрос</w:t>
            </w:r>
          </w:p>
          <w:p w14:paraId="60240450" w14:textId="4F05F9B8" w:rsidR="00B2221A" w:rsidRPr="00CF3DDF" w:rsidRDefault="00EE7C78" w:rsidP="00CF3DDF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EE7C78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Какие виды методик предназначены для</w:t>
            </w:r>
            <w:r w:rsidRPr="00D46028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EE7C78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диагностики</w:t>
            </w:r>
            <w:r w:rsidRPr="00D46028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="00CF3DDF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темперамента? </w:t>
            </w:r>
            <w:r w:rsidR="009C1A22" w:rsidRPr="00D531D0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Укажите самый популярный метод исследования темперамента </w:t>
            </w:r>
            <w:r w:rsidR="00D531D0" w:rsidRPr="00D531D0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(особенно в павловском</w:t>
            </w:r>
            <w:r w:rsidR="00CF3DDF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его понимании).</w:t>
            </w:r>
          </w:p>
        </w:tc>
        <w:tc>
          <w:tcPr>
            <w:tcW w:w="4111" w:type="dxa"/>
          </w:tcPr>
          <w:p w14:paraId="60C64C79" w14:textId="48F593B3" w:rsidR="00B2221A" w:rsidRPr="00D46028" w:rsidRDefault="00EE7C78" w:rsidP="00CF3DDF">
            <w:pPr>
              <w:shd w:val="clear" w:color="auto" w:fill="FFFFFF"/>
              <w:jc w:val="both"/>
              <w:rPr>
                <w:rFonts w:ascii="var(--depot-font-text)" w:eastAsia="Times New Roman" w:hAnsi="var(--depot-font-text)" w:cs="Arial"/>
                <w:sz w:val="24"/>
                <w:szCs w:val="24"/>
                <w:lang w:eastAsia="ru-RU"/>
              </w:rPr>
            </w:pPr>
            <w:r w:rsidRPr="00EE7C78">
              <w:rPr>
                <w:rFonts w:ascii="var(--depot-font-text)" w:eastAsia="Times New Roman" w:hAnsi="var(--depot-font-text)" w:cs="Arial"/>
                <w:sz w:val="24"/>
                <w:szCs w:val="24"/>
                <w:lang w:eastAsia="ru-RU"/>
              </w:rPr>
              <w:t>К числу основных психологических методов исследования темперамен</w:t>
            </w:r>
            <w:r w:rsidR="00CF3DDF">
              <w:rPr>
                <w:rFonts w:ascii="var(--depot-font-text)" w:eastAsia="Times New Roman" w:hAnsi="var(--depot-font-text)" w:cs="Arial"/>
                <w:sz w:val="24"/>
                <w:szCs w:val="24"/>
                <w:lang w:eastAsia="ru-RU"/>
              </w:rPr>
              <w:t xml:space="preserve"> -та относятся: лабораторные исследования; метод наблюдения; комплексные методы; е</w:t>
            </w:r>
            <w:r w:rsidRPr="00EE7C78">
              <w:rPr>
                <w:rFonts w:ascii="var(--depot-font-text)" w:eastAsia="Times New Roman" w:hAnsi="var(--depot-font-text)" w:cs="Arial"/>
                <w:sz w:val="24"/>
                <w:szCs w:val="24"/>
                <w:lang w:eastAsia="ru-RU"/>
              </w:rPr>
              <w:t>стественный метод.</w:t>
            </w:r>
            <w:r w:rsidR="00CF3DDF">
              <w:rPr>
                <w:rFonts w:ascii="var(--depot-font-text)" w:eastAsia="Times New Roman" w:hAnsi="var(--depot-font-text)" w:cs="Arial"/>
                <w:sz w:val="24"/>
                <w:szCs w:val="24"/>
                <w:lang w:eastAsia="ru-RU"/>
              </w:rPr>
              <w:t xml:space="preserve"> </w:t>
            </w:r>
            <w:r w:rsidRPr="00EE7C78">
              <w:rPr>
                <w:rFonts w:ascii="var(--depot-font-text)" w:eastAsia="Times New Roman" w:hAnsi="var(--depot-font-text)" w:cs="Arial"/>
                <w:sz w:val="24"/>
                <w:szCs w:val="24"/>
                <w:lang w:eastAsia="ru-RU"/>
              </w:rPr>
              <w:t>Самым популярным в исследованиях темперамента, включая его понимание по Павлову, является метод лабораторного экспериме</w:t>
            </w:r>
            <w:r w:rsidR="00CF3DDF">
              <w:rPr>
                <w:rFonts w:ascii="var(--depot-font-text)" w:eastAsia="Times New Roman" w:hAnsi="var(--depot-font-text)" w:cs="Arial"/>
                <w:sz w:val="24"/>
                <w:szCs w:val="24"/>
                <w:lang w:eastAsia="ru-RU"/>
              </w:rPr>
              <w:t>нта. Э</w:t>
            </w:r>
            <w:r w:rsidRPr="00EE7C78">
              <w:rPr>
                <w:rFonts w:ascii="var(--depot-font-text)" w:eastAsia="Times New Roman" w:hAnsi="var(--depot-font-text)" w:cs="Arial"/>
                <w:sz w:val="24"/>
                <w:szCs w:val="24"/>
                <w:lang w:eastAsia="ru-RU"/>
              </w:rPr>
              <w:t>тот метод дает возможность максимального освобождения от маскирую</w:t>
            </w:r>
            <w:r w:rsidR="00CF3DDF">
              <w:rPr>
                <w:rFonts w:ascii="var(--depot-font-text)" w:eastAsia="Times New Roman" w:hAnsi="var(--depot-font-text)" w:cs="Arial"/>
                <w:sz w:val="24"/>
                <w:szCs w:val="24"/>
                <w:lang w:eastAsia="ru-RU"/>
              </w:rPr>
              <w:t>щего воздействия прошлого опыта</w:t>
            </w:r>
          </w:p>
        </w:tc>
      </w:tr>
      <w:tr w:rsidR="00D46028" w14:paraId="7F5E17D2" w14:textId="77777777" w:rsidTr="00CF3DDF">
        <w:tc>
          <w:tcPr>
            <w:tcW w:w="944" w:type="dxa"/>
          </w:tcPr>
          <w:p w14:paraId="5A726274" w14:textId="318F2995" w:rsidR="00D46028" w:rsidRDefault="00D46028" w:rsidP="00D46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  <w:p w14:paraId="2EFC8478" w14:textId="7137ED94" w:rsidR="00D46028" w:rsidRDefault="00D46028" w:rsidP="00D46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551" w:type="dxa"/>
          </w:tcPr>
          <w:p w14:paraId="06A9A98F" w14:textId="7D503525" w:rsidR="00CF3DDF" w:rsidRPr="00CF3DDF" w:rsidRDefault="00CF3DDF" w:rsidP="00CF3DD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Дайте развернутый ответ на вопрос</w:t>
            </w:r>
          </w:p>
          <w:p w14:paraId="790740BB" w14:textId="48191E3B" w:rsidR="00D46028" w:rsidRDefault="00D46028" w:rsidP="00D46028">
            <w:pPr>
              <w:shd w:val="clear" w:color="auto" w:fill="FFFFFF"/>
              <w:tabs>
                <w:tab w:val="left" w:pos="45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Укажите не менее трех методов, которые используются для </w:t>
            </w:r>
            <w:r w:rsidRPr="00D46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диагнос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тики характера.</w:t>
            </w:r>
          </w:p>
          <w:p w14:paraId="7B560295" w14:textId="79BA7A9F" w:rsidR="00D46028" w:rsidRPr="00D46028" w:rsidRDefault="00D46028" w:rsidP="00D46028">
            <w:pPr>
              <w:shd w:val="clear" w:color="auto" w:fill="FFFFFF"/>
              <w:tabs>
                <w:tab w:val="left" w:pos="45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Раскройте содержание одного из методов.</w:t>
            </w:r>
          </w:p>
          <w:p w14:paraId="2872AE29" w14:textId="3AA1C15D" w:rsidR="00D46028" w:rsidRPr="00EE7C78" w:rsidRDefault="00D46028" w:rsidP="00D46028">
            <w:pPr>
              <w:jc w:val="both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4111" w:type="dxa"/>
          </w:tcPr>
          <w:p w14:paraId="3AA0A611" w14:textId="77777777" w:rsidR="00D46028" w:rsidRPr="00D46028" w:rsidRDefault="00D46028" w:rsidP="00D46028">
            <w:pPr>
              <w:shd w:val="clear" w:color="auto" w:fill="FFFFFF"/>
              <w:tabs>
                <w:tab w:val="left" w:pos="45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диагностики характера используются следующие методы:</w:t>
            </w:r>
          </w:p>
          <w:p w14:paraId="354BD132" w14:textId="77777777" w:rsidR="00D46028" w:rsidRPr="00D46028" w:rsidRDefault="00D46028" w:rsidP="00D46028">
            <w:pPr>
              <w:shd w:val="clear" w:color="auto" w:fill="FFFFFF"/>
              <w:tabs>
                <w:tab w:val="left" w:pos="45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Наблюдение. Систематическое восприятие явлений для исследования определённых изменений, протекающих в различных условиях.</w:t>
            </w:r>
          </w:p>
          <w:p w14:paraId="35A5DC6F" w14:textId="4AC95361" w:rsidR="00D46028" w:rsidRPr="00D46028" w:rsidRDefault="00CF3DDF" w:rsidP="00D46028">
            <w:pPr>
              <w:shd w:val="clear" w:color="auto" w:fill="FFFFFF"/>
              <w:tabs>
                <w:tab w:val="left" w:pos="45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3DD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Эксперимент.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м</w:t>
            </w:r>
            <w:r w:rsidR="00D46028" w:rsidRPr="00D46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етод психологичес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кого</w:t>
            </w:r>
            <w:r w:rsidR="00D46028" w:rsidRPr="00D46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исследовани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="00D46028" w:rsidRPr="00D46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который </w:t>
            </w:r>
            <w:r w:rsidR="00D46028" w:rsidRPr="00D46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ется</w:t>
            </w:r>
            <w:r w:rsidR="00D46028" w:rsidRPr="00D46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внешним вмешательством в конкретную ситуацию исследователя для </w:t>
            </w:r>
            <w:r w:rsidR="00D46028" w:rsidRPr="00D46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выявления психологических свойств личности.</w:t>
            </w:r>
          </w:p>
          <w:p w14:paraId="0C6C5E35" w14:textId="12DCE619" w:rsidR="00D46028" w:rsidRPr="00D46028" w:rsidRDefault="00CF3DDF" w:rsidP="00D46028">
            <w:pPr>
              <w:shd w:val="clear" w:color="auto" w:fill="FFFFFF"/>
              <w:tabs>
                <w:tab w:val="left" w:pos="45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Беседа - м</w:t>
            </w:r>
            <w:r w:rsidR="00D46028" w:rsidRPr="00D46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етод получения необходимой информации с помощью словесных коммуникаций.</w:t>
            </w:r>
          </w:p>
          <w:p w14:paraId="68CC5EF6" w14:textId="1C65DC61" w:rsidR="00D46028" w:rsidRPr="00D46028" w:rsidRDefault="00D46028" w:rsidP="00D46028">
            <w:pPr>
              <w:shd w:val="clear" w:color="auto" w:fill="FFFFFF"/>
              <w:tabs>
                <w:tab w:val="left" w:pos="45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3DD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Самонаблюдение</w:t>
            </w:r>
            <w:r w:rsidR="00CF3D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н</w:t>
            </w:r>
            <w:r w:rsidRPr="00D46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аблюдение за собственными проявлениями и обобщение внутренних процессов психической деятельности.</w:t>
            </w:r>
          </w:p>
          <w:p w14:paraId="52902812" w14:textId="2E798073" w:rsidR="00D46028" w:rsidRPr="00D46028" w:rsidRDefault="00CF3DDF" w:rsidP="00CF3DDF">
            <w:pPr>
              <w:shd w:val="clear" w:color="auto" w:fill="FFFFFF"/>
              <w:tabs>
                <w:tab w:val="left" w:pos="45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Тесты - з</w:t>
            </w:r>
            <w:r w:rsidR="00D46028" w:rsidRPr="00D46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адания разнообразного характера, выполнение которых оценивается количественными показателями.</w:t>
            </w:r>
          </w:p>
        </w:tc>
      </w:tr>
      <w:tr w:rsidR="00D46028" w14:paraId="7A38BE5E" w14:textId="77777777" w:rsidTr="00D46028">
        <w:tc>
          <w:tcPr>
            <w:tcW w:w="9606" w:type="dxa"/>
            <w:gridSpan w:val="3"/>
            <w:shd w:val="clear" w:color="auto" w:fill="D9D9D9" w:themeFill="background1" w:themeFillShade="D9"/>
          </w:tcPr>
          <w:p w14:paraId="27F196F3" w14:textId="77777777" w:rsidR="00D46028" w:rsidRPr="002C5231" w:rsidRDefault="00D46028" w:rsidP="00D4602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5231">
              <w:rPr>
                <w:rFonts w:ascii="Times New Roman" w:eastAsia="SimSun" w:hAnsi="Times New Roman" w:cs="Mangal"/>
                <w:b/>
                <w:bCs/>
                <w:kern w:val="1"/>
                <w:sz w:val="24"/>
                <w:szCs w:val="24"/>
                <w:lang w:eastAsia="hi-IN" w:bidi="hi-IN"/>
              </w:rPr>
              <w:lastRenderedPageBreak/>
              <w:t>Тема 6. Психодиагностика интеллекта и творческих способностей индивида</w:t>
            </w:r>
          </w:p>
        </w:tc>
      </w:tr>
      <w:tr w:rsidR="00D46028" w14:paraId="161DAA9D" w14:textId="77777777" w:rsidTr="00CF3DDF">
        <w:tc>
          <w:tcPr>
            <w:tcW w:w="944" w:type="dxa"/>
          </w:tcPr>
          <w:p w14:paraId="4EC2F07D" w14:textId="393EB0D9" w:rsidR="00D46028" w:rsidRDefault="00D46028" w:rsidP="00D4602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  <w:r w:rsidR="007F6FD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14:paraId="6DEC1109" w14:textId="2790B84A" w:rsidR="00D46028" w:rsidRDefault="00D46028" w:rsidP="00D46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65E9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551" w:type="dxa"/>
          </w:tcPr>
          <w:p w14:paraId="70B2C87B" w14:textId="77777777" w:rsidR="00CF3DDF" w:rsidRPr="00CF3DDF" w:rsidRDefault="00CF3DDF" w:rsidP="00CF3DD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Дайте развернутый ответ на вопрос</w:t>
            </w:r>
          </w:p>
          <w:p w14:paraId="14566DE6" w14:textId="461F0EFA" w:rsidR="00D46028" w:rsidRPr="00584408" w:rsidRDefault="002E40D4" w:rsidP="00CF3D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Укажите с помощью каких тестов осуществляетс</w:t>
            </w:r>
            <w:r w:rsidR="00CF3D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 психодиагностика способностей.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Опишите один из тестов.</w:t>
            </w:r>
          </w:p>
        </w:tc>
        <w:tc>
          <w:tcPr>
            <w:tcW w:w="4111" w:type="dxa"/>
          </w:tcPr>
          <w:p w14:paraId="52C2CC1F" w14:textId="4CE6B0D3" w:rsidR="00D46028" w:rsidRPr="00F20D89" w:rsidRDefault="002E40D4" w:rsidP="00D460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4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Психодиагностика способностей осуществляется с помощью тестов интеллекта и тестов специальных способностей. Тесты интеллекта (тесты общих способностей) представляют собой совокупность методик, образованных в рамках объективного диагностического подхода. Они предназначены для измерения уровня интеллектуального развития и являются одними из наиболее распространенных в психодиагностике</w:t>
            </w:r>
            <w:r w:rsidR="00D46028" w:rsidRPr="00D46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D46028" w14:paraId="73EB25A7" w14:textId="77777777" w:rsidTr="00CF3DDF">
        <w:tc>
          <w:tcPr>
            <w:tcW w:w="9606" w:type="dxa"/>
            <w:gridSpan w:val="3"/>
            <w:shd w:val="clear" w:color="auto" w:fill="F2F2F2" w:themeFill="background1" w:themeFillShade="F2"/>
          </w:tcPr>
          <w:p w14:paraId="0B270B5A" w14:textId="27CD9A3D" w:rsidR="00D46028" w:rsidRPr="00DC5A24" w:rsidRDefault="00D46028" w:rsidP="00D46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67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  <w:r w:rsidRPr="00B2667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r w:rsidRPr="00B26678">
              <w:rPr>
                <w:rFonts w:ascii="Times New Roman" w:eastAsia="SimSun" w:hAnsi="Times New Roman" w:cs="Mangal"/>
                <w:b/>
                <w:kern w:val="1"/>
                <w:sz w:val="24"/>
                <w:szCs w:val="24"/>
                <w:lang w:eastAsia="hi-IN" w:bidi="hi-IN"/>
              </w:rPr>
              <w:t>Диагностика мотивационной сферы и регуляторных структур личности</w:t>
            </w:r>
            <w:r w:rsidRPr="00B2667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D46028" w14:paraId="576C6026" w14:textId="77777777" w:rsidTr="00CF3DDF">
        <w:tc>
          <w:tcPr>
            <w:tcW w:w="944" w:type="dxa"/>
          </w:tcPr>
          <w:p w14:paraId="49F64662" w14:textId="77777777" w:rsidR="00753DA6" w:rsidRDefault="00753DA6" w:rsidP="00753DA6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7.2</w:t>
            </w:r>
          </w:p>
          <w:p w14:paraId="6319EAAF" w14:textId="07F7084E" w:rsidR="00D46028" w:rsidRDefault="00753DA6" w:rsidP="00753DA6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65E9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551" w:type="dxa"/>
          </w:tcPr>
          <w:p w14:paraId="2404246F" w14:textId="2773A95A" w:rsidR="00CF3DDF" w:rsidRPr="00CF3DDF" w:rsidRDefault="00CF3DDF" w:rsidP="00CF3DDF">
            <w:pPr>
              <w:pStyle w:val="a3"/>
              <w:ind w:left="0"/>
              <w:jc w:val="both"/>
              <w:rPr>
                <w:rStyle w:val="af7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Дайте развернутый ответ на вопрос</w:t>
            </w:r>
          </w:p>
          <w:p w14:paraId="744D3854" w14:textId="5593D94C" w:rsidR="00D46028" w:rsidRPr="00DC5A24" w:rsidRDefault="002A4F19" w:rsidP="00F63B62">
            <w:pPr>
              <w:pStyle w:val="a3"/>
              <w:pBdr>
                <w:top w:val="nil"/>
                <w:left w:val="nil"/>
                <w:bottom w:val="nil"/>
                <w:right w:val="nil"/>
                <w:between w:val="nil"/>
              </w:pBdr>
              <w:ind w:left="49"/>
              <w:jc w:val="both"/>
              <w:rPr>
                <w:rStyle w:val="af7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f7"/>
                <w:rFonts w:ascii="Times New Roman" w:hAnsi="Times New Roman" w:cs="Times New Roman"/>
                <w:b w:val="0"/>
                <w:sz w:val="24"/>
                <w:szCs w:val="24"/>
              </w:rPr>
              <w:t>Укажите три основные группы методов в</w:t>
            </w:r>
            <w:r w:rsidRPr="002A4F19">
              <w:rPr>
                <w:rStyle w:val="af7"/>
                <w:rFonts w:ascii="Times New Roman" w:hAnsi="Times New Roman" w:cs="Times New Roman"/>
                <w:b w:val="0"/>
                <w:sz w:val="24"/>
                <w:szCs w:val="24"/>
              </w:rPr>
              <w:t xml:space="preserve"> психодиагностике мотивации</w:t>
            </w:r>
            <w:r w:rsidR="00CF3DDF">
              <w:rPr>
                <w:rStyle w:val="af7"/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  <w:r w:rsidRPr="002A4F19">
              <w:rPr>
                <w:rStyle w:val="af7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F63B62">
              <w:rPr>
                <w:rStyle w:val="af7"/>
                <w:rFonts w:ascii="Times New Roman" w:hAnsi="Times New Roman" w:cs="Times New Roman"/>
                <w:b w:val="0"/>
                <w:sz w:val="24"/>
                <w:szCs w:val="24"/>
              </w:rPr>
              <w:t>С чем связана о</w:t>
            </w:r>
            <w:r w:rsidR="00F63B62" w:rsidRPr="002A4F19">
              <w:rPr>
                <w:rStyle w:val="af7"/>
                <w:rFonts w:ascii="Times New Roman" w:hAnsi="Times New Roman" w:cs="Times New Roman"/>
                <w:b w:val="0"/>
                <w:sz w:val="24"/>
                <w:szCs w:val="24"/>
              </w:rPr>
              <w:t>сновная проблема измерения мотивации с помощью опросников</w:t>
            </w:r>
            <w:r w:rsidR="00F63B62">
              <w:rPr>
                <w:rStyle w:val="af7"/>
                <w:rFonts w:ascii="Times New Roman" w:hAnsi="Times New Roman" w:cs="Times New Roman"/>
                <w:b w:val="0"/>
                <w:sz w:val="24"/>
                <w:szCs w:val="24"/>
              </w:rPr>
              <w:t>?</w:t>
            </w:r>
          </w:p>
        </w:tc>
        <w:tc>
          <w:tcPr>
            <w:tcW w:w="4111" w:type="dxa"/>
          </w:tcPr>
          <w:p w14:paraId="5176D8EA" w14:textId="46F25995" w:rsidR="00D04D2A" w:rsidRPr="000D2F88" w:rsidRDefault="002A4F19" w:rsidP="00F63B62">
            <w:pPr>
              <w:tabs>
                <w:tab w:val="left" w:pos="1575"/>
              </w:tabs>
              <w:jc w:val="both"/>
              <w:rPr>
                <w:sz w:val="24"/>
                <w:szCs w:val="24"/>
              </w:rPr>
            </w:pPr>
            <w:r w:rsidRPr="002A4F19">
              <w:rPr>
                <w:rStyle w:val="af7"/>
                <w:rFonts w:ascii="Times New Roman" w:hAnsi="Times New Roman" w:cs="Times New Roman"/>
                <w:b w:val="0"/>
                <w:sz w:val="24"/>
                <w:szCs w:val="24"/>
              </w:rPr>
              <w:t xml:space="preserve">В психодиагностике мотивации выделяют три основные группы методов: прямые методы, косвенные методы (личностные опросники) и проективные методы. Основная проблема измерения мотивации с помощью опросников связана со снижением объективности ответов из-за действия фактора социальной желательности или защитной мотивации. </w:t>
            </w:r>
          </w:p>
        </w:tc>
      </w:tr>
      <w:tr w:rsidR="00753DA6" w14:paraId="2C7DB6E0" w14:textId="77777777" w:rsidTr="00CF3DDF">
        <w:tc>
          <w:tcPr>
            <w:tcW w:w="944" w:type="dxa"/>
          </w:tcPr>
          <w:p w14:paraId="1385D66F" w14:textId="3001BC7A" w:rsidR="00753DA6" w:rsidRDefault="00753DA6" w:rsidP="00753DA6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  <w:r w:rsidR="00FC78E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14:paraId="370E31F6" w14:textId="108012FB" w:rsidR="00753DA6" w:rsidRDefault="00753DA6" w:rsidP="00753DA6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65E9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551" w:type="dxa"/>
          </w:tcPr>
          <w:p w14:paraId="7E1C5B63" w14:textId="77777777" w:rsidR="00CF3DDF" w:rsidRPr="00CF3DDF" w:rsidRDefault="00CF3DDF" w:rsidP="00CF3DD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Дайте развернутый ответ на вопрос</w:t>
            </w:r>
          </w:p>
          <w:p w14:paraId="369F784B" w14:textId="279E9F08" w:rsidR="00753DA6" w:rsidRPr="00CF3DDF" w:rsidRDefault="00753DA6" w:rsidP="00CF3DDF">
            <w:pPr>
              <w:pStyle w:val="a3"/>
              <w:pBdr>
                <w:top w:val="nil"/>
                <w:left w:val="nil"/>
                <w:bottom w:val="nil"/>
                <w:right w:val="nil"/>
                <w:between w:val="nil"/>
              </w:pBdr>
              <w:ind w:left="49"/>
              <w:jc w:val="both"/>
              <w:rPr>
                <w:rStyle w:val="af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53DA6">
              <w:rPr>
                <w:rStyle w:val="af7"/>
                <w:rFonts w:ascii="Times New Roman" w:hAnsi="Times New Roman" w:cs="Times New Roman"/>
                <w:b w:val="0"/>
                <w:sz w:val="24"/>
                <w:szCs w:val="24"/>
              </w:rPr>
              <w:t>Какие функции выполняет мотивационная сфера профессиональной деятельности?</w:t>
            </w:r>
            <w:r w:rsidR="00CF3DDF">
              <w:rPr>
                <w:rStyle w:val="af7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CF3DDF">
              <w:rPr>
                <w:rStyle w:val="af7"/>
                <w:rFonts w:ascii="Times New Roman" w:hAnsi="Times New Roman" w:cs="Times New Roman"/>
                <w:b w:val="0"/>
                <w:sz w:val="24"/>
                <w:szCs w:val="24"/>
              </w:rPr>
              <w:t>Какое состояние для человека фиксирует мотивация  профессиональной деятельности?</w:t>
            </w:r>
          </w:p>
        </w:tc>
        <w:tc>
          <w:tcPr>
            <w:tcW w:w="4111" w:type="dxa"/>
          </w:tcPr>
          <w:p w14:paraId="1ED6AB7E" w14:textId="7A3F2DE8" w:rsidR="00753DA6" w:rsidRPr="00673090" w:rsidRDefault="00753DA6" w:rsidP="00673090">
            <w:pPr>
              <w:tabs>
                <w:tab w:val="left" w:pos="1575"/>
              </w:tabs>
              <w:jc w:val="both"/>
              <w:rPr>
                <w:rStyle w:val="af7"/>
                <w:rFonts w:ascii="Times New Roman" w:eastAsia="Calibri" w:hAnsi="Times New Roman" w:cs="Times New Roman"/>
                <w:sz w:val="24"/>
                <w:szCs w:val="24"/>
              </w:rPr>
            </w:pPr>
            <w:r w:rsidRPr="004A5DED">
              <w:rPr>
                <w:rStyle w:val="af7"/>
                <w:rFonts w:ascii="Times New Roman" w:hAnsi="Times New Roman" w:cs="Times New Roman"/>
                <w:b w:val="0"/>
                <w:sz w:val="24"/>
                <w:szCs w:val="24"/>
              </w:rPr>
              <w:t xml:space="preserve">Мотивационная сфера профессиональной деятельности выполняет ряд функций: побуждающую (вызывает активность человека к профессиональной деятельности, потребность в ней); направляющую (определяет характер цели в профессиональной деятельности); регулирующую (определяет ценностные ориентации, мотивы профессиональной деятельности) Мотивация фиксирует такое состояние профессиональной </w:t>
            </w:r>
            <w:r w:rsidRPr="004A5DED">
              <w:rPr>
                <w:rStyle w:val="af7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деятельности, которое желательно для человека, но которого еще нет в наличии. </w:t>
            </w:r>
          </w:p>
        </w:tc>
      </w:tr>
      <w:tr w:rsidR="00D46028" w14:paraId="640B4EED" w14:textId="77777777" w:rsidTr="00D46028">
        <w:tc>
          <w:tcPr>
            <w:tcW w:w="9606" w:type="dxa"/>
            <w:gridSpan w:val="3"/>
            <w:shd w:val="clear" w:color="auto" w:fill="F2F2F2" w:themeFill="background1" w:themeFillShade="F2"/>
          </w:tcPr>
          <w:p w14:paraId="1D6919B1" w14:textId="5E879093" w:rsidR="00D46028" w:rsidRPr="00B26678" w:rsidRDefault="00D46028" w:rsidP="00D46028">
            <w:pPr>
              <w:jc w:val="both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 w:rsidRPr="00B2667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Тема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</w:t>
            </w:r>
            <w:r w:rsidRPr="00B2667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r w:rsidRPr="00B26678">
              <w:rPr>
                <w:rFonts w:ascii="Times New Roman" w:eastAsia="SimSun" w:hAnsi="Times New Roman" w:cs="Mangal"/>
                <w:b/>
                <w:kern w:val="1"/>
                <w:sz w:val="24"/>
                <w:szCs w:val="24"/>
                <w:lang w:eastAsia="hi-IN" w:bidi="hi-IN"/>
              </w:rPr>
              <w:t>Психодиагностика психических состояний и эмоциональной сферы личности</w:t>
            </w:r>
          </w:p>
        </w:tc>
      </w:tr>
      <w:tr w:rsidR="00121851" w14:paraId="46F20D1E" w14:textId="77777777" w:rsidTr="00CF3DDF">
        <w:tc>
          <w:tcPr>
            <w:tcW w:w="944" w:type="dxa"/>
          </w:tcPr>
          <w:p w14:paraId="0F37CCB6" w14:textId="4E81D3FA" w:rsidR="00121851" w:rsidRDefault="00121851" w:rsidP="00121851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  <w:r w:rsidR="0029673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14:paraId="0FBF7CB7" w14:textId="6AB51FA2" w:rsidR="00121851" w:rsidRDefault="00121851" w:rsidP="00121851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65E9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551" w:type="dxa"/>
          </w:tcPr>
          <w:p w14:paraId="275E8562" w14:textId="77777777" w:rsidR="00CF3DDF" w:rsidRPr="00CF3DDF" w:rsidRDefault="00CF3DDF" w:rsidP="00CF3DD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Дайте развернутый ответ на вопрос</w:t>
            </w:r>
          </w:p>
          <w:p w14:paraId="402039BE" w14:textId="172C7A7D" w:rsidR="00121851" w:rsidRDefault="0055300C" w:rsidP="0055300C">
            <w:pPr>
              <w:pStyle w:val="a3"/>
              <w:ind w:left="0"/>
              <w:jc w:val="both"/>
              <w:rPr>
                <w:rStyle w:val="af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</w:pPr>
            <w:r>
              <w:rPr>
                <w:rStyle w:val="af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 xml:space="preserve">Опишите </w:t>
            </w:r>
            <w:r w:rsidRPr="0055300C">
              <w:rPr>
                <w:rStyle w:val="af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структур</w:t>
            </w:r>
            <w:r>
              <w:rPr>
                <w:rStyle w:val="af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у и назначение</w:t>
            </w:r>
            <w:r w:rsidRPr="0055300C">
              <w:rPr>
                <w:rStyle w:val="af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 xml:space="preserve"> методики самооценки психических состояний Г. Айзенка</w:t>
            </w:r>
            <w:r w:rsidR="00E25B70">
              <w:rPr>
                <w:rStyle w:val="af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?</w:t>
            </w:r>
          </w:p>
        </w:tc>
        <w:tc>
          <w:tcPr>
            <w:tcW w:w="4111" w:type="dxa"/>
          </w:tcPr>
          <w:p w14:paraId="4DFF0B64" w14:textId="77777777" w:rsidR="0055300C" w:rsidRPr="0055300C" w:rsidRDefault="0055300C" w:rsidP="0055300C">
            <w:pPr>
              <w:pStyle w:val="a3"/>
              <w:ind w:left="34"/>
              <w:jc w:val="both"/>
              <w:rPr>
                <w:rStyle w:val="af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</w:pPr>
            <w:r w:rsidRPr="0055300C">
              <w:rPr>
                <w:rStyle w:val="af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Методика самооценки психических состояний Г. Айзенка состоит из 40 высказываний, сгруппированных в четыре блока. Каждый из блоков соответствует одному из четырёх определяемых психических состояний:</w:t>
            </w:r>
          </w:p>
          <w:p w14:paraId="05D6E47A" w14:textId="1A0E668C" w:rsidR="0055300C" w:rsidRPr="0055300C" w:rsidRDefault="0055300C" w:rsidP="0055300C">
            <w:pPr>
              <w:pStyle w:val="a3"/>
              <w:ind w:left="34"/>
              <w:jc w:val="both"/>
              <w:rPr>
                <w:rStyle w:val="af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</w:pPr>
            <w:r>
              <w:rPr>
                <w:rStyle w:val="af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т</w:t>
            </w:r>
            <w:r w:rsidRPr="0055300C">
              <w:rPr>
                <w:rStyle w:val="af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ревожность</w:t>
            </w:r>
            <w:r>
              <w:rPr>
                <w:rStyle w:val="af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, фрустрация, агрессивность, р</w:t>
            </w:r>
            <w:r w:rsidRPr="0055300C">
              <w:rPr>
                <w:rStyle w:val="af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игидность.</w:t>
            </w:r>
          </w:p>
          <w:p w14:paraId="2F540FE2" w14:textId="589705A9" w:rsidR="00121851" w:rsidRPr="00753DA6" w:rsidRDefault="002A4F19" w:rsidP="0055300C">
            <w:pPr>
              <w:tabs>
                <w:tab w:val="left" w:pos="1575"/>
              </w:tabs>
              <w:ind w:left="34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2A4F19">
              <w:rPr>
                <w:rStyle w:val="af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Методика предназначена для диагностики таких психических состояний как: тревожность, фрустрация, агрессивность, ригидность.</w:t>
            </w:r>
          </w:p>
        </w:tc>
      </w:tr>
      <w:tr w:rsidR="00673090" w14:paraId="2F76DD1D" w14:textId="77777777" w:rsidTr="00CF3DDF">
        <w:tc>
          <w:tcPr>
            <w:tcW w:w="944" w:type="dxa"/>
          </w:tcPr>
          <w:p w14:paraId="1CD3736E" w14:textId="5F05946D" w:rsidR="00673090" w:rsidRDefault="00FC78E1" w:rsidP="0067309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  <w:r w:rsidR="0029673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14:paraId="0FCDDAE7" w14:textId="7700117C" w:rsidR="00673090" w:rsidRDefault="00673090" w:rsidP="0067309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 мин.</w:t>
            </w:r>
          </w:p>
        </w:tc>
        <w:tc>
          <w:tcPr>
            <w:tcW w:w="4551" w:type="dxa"/>
          </w:tcPr>
          <w:p w14:paraId="7CA51423" w14:textId="77777777" w:rsidR="00CF3DDF" w:rsidRPr="00CF3DDF" w:rsidRDefault="00CF3DDF" w:rsidP="00CF3DD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Дайте развернутый ответ на вопрос</w:t>
            </w:r>
          </w:p>
          <w:p w14:paraId="6753857D" w14:textId="1496B2F1" w:rsidR="00673090" w:rsidRPr="00673090" w:rsidRDefault="00673090" w:rsidP="00673090">
            <w:pPr>
              <w:pStyle w:val="a3"/>
              <w:ind w:left="49"/>
              <w:jc w:val="both"/>
              <w:rPr>
                <w:rStyle w:val="af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</w:pPr>
            <w:r w:rsidRPr="00673090">
              <w:rPr>
                <w:rStyle w:val="af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 xml:space="preserve">При проведении </w:t>
            </w:r>
            <w:r w:rsidRPr="006730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исследования психических свойств и состояний личности, </w:t>
            </w:r>
            <w:r w:rsidRPr="00673090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в тех случаях, когда осуществляется сравнение показателей обследуемых, наиболее важно проводить процедуру</w:t>
            </w:r>
            <w:r w:rsidRPr="00673090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</w:t>
            </w:r>
            <w:r w:rsidRPr="00673090">
              <w:rPr>
                <w:rStyle w:val="af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стандартизации тестов. Опишите, что п</w:t>
            </w:r>
            <w:r w:rsidR="00CF3DDF">
              <w:rPr>
                <w:rStyle w:val="af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редполагает указанная процедура.</w:t>
            </w:r>
          </w:p>
        </w:tc>
        <w:tc>
          <w:tcPr>
            <w:tcW w:w="4111" w:type="dxa"/>
          </w:tcPr>
          <w:p w14:paraId="4C990D6A" w14:textId="77777777" w:rsidR="00673090" w:rsidRDefault="00673090" w:rsidP="00673090">
            <w:pPr>
              <w:tabs>
                <w:tab w:val="left" w:pos="1575"/>
              </w:tabs>
              <w:jc w:val="both"/>
              <w:rPr>
                <w:rStyle w:val="af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</w:pPr>
            <w:r w:rsidRPr="00B25942">
              <w:rPr>
                <w:rStyle w:val="af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Под стандартизацией понимают процесс унификации, регламентации, приведения к единым нормативам процедуры психодиагностики и тестовых показателей</w:t>
            </w:r>
            <w:r>
              <w:rPr>
                <w:rStyle w:val="af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</w:p>
          <w:p w14:paraId="0A3507BF" w14:textId="59311524" w:rsidR="00673090" w:rsidRPr="00121851" w:rsidRDefault="00673090" w:rsidP="00CF3DDF">
            <w:pPr>
              <w:pStyle w:val="a3"/>
              <w:ind w:left="34"/>
              <w:jc w:val="both"/>
              <w:rPr>
                <w:rStyle w:val="af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</w:pPr>
            <w:r w:rsidRPr="00B2594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Цепь стандартизации </w:t>
            </w:r>
            <w:r w:rsidR="00CF3DD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  <w:r w:rsidRPr="00B2594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облегчить понимание и интерпретацию тестовых результатов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D46028" w14:paraId="64CC66A6" w14:textId="77777777" w:rsidTr="00D46028">
        <w:tc>
          <w:tcPr>
            <w:tcW w:w="9606" w:type="dxa"/>
            <w:gridSpan w:val="3"/>
            <w:shd w:val="clear" w:color="auto" w:fill="D9D9D9" w:themeFill="background1" w:themeFillShade="D9"/>
          </w:tcPr>
          <w:p w14:paraId="187BE9FE" w14:textId="77777777" w:rsidR="00D46028" w:rsidRPr="002C5231" w:rsidRDefault="00D46028" w:rsidP="00D4602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C5231">
              <w:rPr>
                <w:rFonts w:ascii="Times New Roman" w:eastAsia="SimSun" w:hAnsi="Times New Roman" w:cs="Mangal"/>
                <w:b/>
                <w:bCs/>
                <w:kern w:val="1"/>
                <w:sz w:val="24"/>
                <w:szCs w:val="24"/>
                <w:lang w:eastAsia="hi-IN" w:bidi="hi-IN"/>
              </w:rPr>
              <w:t>Тема 9. Проективные методики</w:t>
            </w:r>
          </w:p>
        </w:tc>
      </w:tr>
      <w:tr w:rsidR="00D46028" w14:paraId="0B978534" w14:textId="77777777" w:rsidTr="00CF3DDF">
        <w:tc>
          <w:tcPr>
            <w:tcW w:w="944" w:type="dxa"/>
          </w:tcPr>
          <w:p w14:paraId="108AE30C" w14:textId="616B84A7" w:rsidR="00D46028" w:rsidRDefault="00D46028" w:rsidP="00D4602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9.5</w:t>
            </w:r>
          </w:p>
          <w:p w14:paraId="3B34F6B0" w14:textId="77777777" w:rsidR="00D46028" w:rsidRDefault="00D46028" w:rsidP="00D4602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551" w:type="dxa"/>
          </w:tcPr>
          <w:p w14:paraId="1C5AD77B" w14:textId="77777777" w:rsidR="00CF3DDF" w:rsidRPr="00CF3DDF" w:rsidRDefault="00CF3DDF" w:rsidP="00CF3DD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Дайте развернутый ответ на вопрос</w:t>
            </w:r>
          </w:p>
          <w:p w14:paraId="67C3851D" w14:textId="1838DB69" w:rsidR="00D46028" w:rsidRPr="00753DA6" w:rsidRDefault="00D46028" w:rsidP="00D46028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3DA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Укажите</w:t>
            </w:r>
            <w:r w:rsidR="00CF3DD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на чем основаны</w:t>
            </w:r>
            <w:r w:rsidRPr="00753DA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 на что направлены </w:t>
            </w:r>
            <w:r w:rsidR="0067309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</w:t>
            </w:r>
            <w:r w:rsidRPr="00753DA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роективные методики </w:t>
            </w:r>
            <w:r w:rsidRPr="00753DA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исследования </w:t>
            </w:r>
            <w:r w:rsidRPr="00753DA6">
              <w:rPr>
                <w:rFonts w:ascii="Times New Roman" w:hAnsi="Times New Roman" w:cs="Times New Roman"/>
                <w:sz w:val="24"/>
                <w:szCs w:val="24"/>
              </w:rPr>
              <w:t>развития различных сфер личности</w:t>
            </w:r>
            <w:r w:rsidR="00CF3DDF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?</w:t>
            </w:r>
          </w:p>
          <w:p w14:paraId="52D69D73" w14:textId="77777777" w:rsidR="00D46028" w:rsidRPr="007C3974" w:rsidRDefault="00D46028" w:rsidP="00D46028">
            <w:pPr>
              <w:pStyle w:val="a3"/>
              <w:spacing w:line="120" w:lineRule="auto"/>
              <w:ind w:hanging="7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14:paraId="0E631E8B" w14:textId="30E392DD" w:rsidR="00D46028" w:rsidRPr="00DC5A24" w:rsidRDefault="00D46028" w:rsidP="00CF3DDF">
            <w:pPr>
              <w:tabs>
                <w:tab w:val="left" w:pos="157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C5A2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Проективные методики основаны на анализе продуктов воображения и фантазии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  <w:r w:rsidRPr="00DC5A2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Они</w:t>
            </w:r>
            <w:r w:rsidRPr="00DC5A2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направлены на раскрытие внутреннего мира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DC5A24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личности</w:t>
            </w:r>
            <w:r w:rsidRPr="00DC5A2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мира ее субъективных переживаний, мыслей, установок, ожиданий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D46028" w14:paraId="13D88517" w14:textId="77777777" w:rsidTr="00CF3DDF">
        <w:tc>
          <w:tcPr>
            <w:tcW w:w="944" w:type="dxa"/>
          </w:tcPr>
          <w:p w14:paraId="08C9C15C" w14:textId="28FF2844" w:rsidR="00D46028" w:rsidRDefault="00D46028" w:rsidP="00D4602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9.6</w:t>
            </w:r>
          </w:p>
          <w:p w14:paraId="6E1A2882" w14:textId="3F0BA91C" w:rsidR="00D46028" w:rsidRDefault="00D46028" w:rsidP="00D4602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551" w:type="dxa"/>
          </w:tcPr>
          <w:p w14:paraId="1EBEC425" w14:textId="77777777" w:rsidR="00CF3DDF" w:rsidRPr="00CF3DDF" w:rsidRDefault="00CF3DDF" w:rsidP="00CF3DD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Дайте развернутый ответ на вопрос</w:t>
            </w:r>
          </w:p>
          <w:p w14:paraId="7C90FA95" w14:textId="21A089D1" w:rsidR="00D46028" w:rsidRPr="00D531D0" w:rsidRDefault="00D46028" w:rsidP="00673090">
            <w:pPr>
              <w:pStyle w:val="a3"/>
              <w:ind w:left="49" w:hanging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Что такое </w:t>
            </w:r>
            <w:r w:rsidR="00673090" w:rsidRPr="00D53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D53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мпрессивные методики? При</w:t>
            </w:r>
            <w:r w:rsidR="005E0CBD" w:rsidRPr="00D53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ведите пример</w:t>
            </w:r>
            <w:r w:rsidRPr="00D53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111" w:type="dxa"/>
          </w:tcPr>
          <w:p w14:paraId="648EC1D1" w14:textId="77777777" w:rsidR="00D46028" w:rsidRDefault="00D46028" w:rsidP="00CF3DDF">
            <w:pPr>
              <w:pStyle w:val="a3"/>
              <w:ind w:left="49" w:hanging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Импрессивные методики — это методы, основанные на изучении результатов выбора стимулов из ряда предложенных. Испытуемый выбирает наиболее желательные, предпочитаемые им стимулы.</w:t>
            </w:r>
          </w:p>
          <w:p w14:paraId="599A5D0E" w14:textId="60633D70" w:rsidR="00D46028" w:rsidRPr="0071292C" w:rsidRDefault="00D46028" w:rsidP="00CF3DDF">
            <w:pPr>
              <w:pStyle w:val="a3"/>
              <w:ind w:left="49" w:hanging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Пример импрессивной методики </w:t>
            </w:r>
            <w:r w:rsidR="00CF3D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12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тест Люшера</w:t>
            </w:r>
          </w:p>
          <w:p w14:paraId="60EA33F7" w14:textId="77777777" w:rsidR="00D46028" w:rsidRPr="00DC5A24" w:rsidRDefault="00D46028" w:rsidP="00CF3DDF">
            <w:pPr>
              <w:tabs>
                <w:tab w:val="left" w:pos="157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</w:tbl>
    <w:p w14:paraId="7C000DF8" w14:textId="2DFC072E" w:rsidR="00B2221A" w:rsidRDefault="00B2221A" w:rsidP="00B2221A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  <w:highlight w:val="yellow"/>
        </w:rPr>
      </w:pPr>
      <w:r>
        <w:rPr>
          <w:rFonts w:ascii="Times New Roman" w:eastAsia="+mn-ea" w:hAnsi="Times New Roman" w:cs="Times New Roman"/>
          <w:b/>
          <w:color w:val="000000"/>
          <w:highlight w:val="yellow"/>
        </w:rPr>
        <w:br w:type="page"/>
      </w:r>
    </w:p>
    <w:p w14:paraId="30A285E1" w14:textId="77777777" w:rsidR="00C10331" w:rsidRPr="000E6EE0" w:rsidRDefault="00ED4B7E" w:rsidP="00CF3DDF">
      <w:pPr>
        <w:pStyle w:val="a3"/>
        <w:numPr>
          <w:ilvl w:val="0"/>
          <w:numId w:val="10"/>
        </w:numPr>
        <w:ind w:left="709" w:hanging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D4B7E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ТИПОВЫЕ ОЦЕНОЧНЫЕ СРЕДСТВА ДЛЯ </w:t>
      </w:r>
      <w:r w:rsidRPr="000E6EE0">
        <w:rPr>
          <w:rFonts w:ascii="Times New Roman" w:eastAsia="Calibri" w:hAnsi="Times New Roman" w:cs="Times New Roman"/>
          <w:b/>
          <w:sz w:val="24"/>
          <w:szCs w:val="24"/>
        </w:rPr>
        <w:t>ПРОМЕЖУТОЧНОЙ АТТЕСТАЦИИ</w:t>
      </w:r>
    </w:p>
    <w:p w14:paraId="65F6D89C" w14:textId="77777777" w:rsidR="00672062" w:rsidRDefault="00672062" w:rsidP="00C50046">
      <w:pPr>
        <w:pStyle w:val="a3"/>
        <w:spacing w:after="0" w:line="120" w:lineRule="auto"/>
        <w:ind w:left="709" w:hanging="709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9E0CAA3" w14:textId="2E2732E6" w:rsidR="00C10331" w:rsidRPr="00CF3DDF" w:rsidRDefault="000E6EE0" w:rsidP="00CF3DDF">
      <w:pPr>
        <w:spacing w:after="120" w:line="240" w:lineRule="auto"/>
        <w:ind w:firstLine="708"/>
        <w:rPr>
          <w:rFonts w:ascii="Times New Roman" w:eastAsia="Calibri" w:hAnsi="Times New Roman" w:cs="Times New Roman"/>
          <w:b/>
          <w:sz w:val="28"/>
          <w:szCs w:val="28"/>
        </w:rPr>
      </w:pPr>
      <w:r w:rsidRPr="00CF3DDF">
        <w:rPr>
          <w:rFonts w:ascii="Times New Roman" w:eastAsia="Calibri" w:hAnsi="Times New Roman" w:cs="Times New Roman"/>
          <w:b/>
          <w:sz w:val="28"/>
          <w:szCs w:val="28"/>
        </w:rPr>
        <w:t>Примерный п</w:t>
      </w:r>
      <w:r w:rsidR="00C10331" w:rsidRPr="00CF3DDF">
        <w:rPr>
          <w:rFonts w:ascii="Times New Roman" w:eastAsia="Calibri" w:hAnsi="Times New Roman" w:cs="Times New Roman"/>
          <w:b/>
          <w:sz w:val="28"/>
          <w:szCs w:val="28"/>
        </w:rPr>
        <w:t xml:space="preserve">еречень вопросов к </w:t>
      </w:r>
      <w:r w:rsidR="006C1CD2" w:rsidRPr="00CF3DDF">
        <w:rPr>
          <w:rFonts w:ascii="Times New Roman" w:eastAsia="Calibri" w:hAnsi="Times New Roman" w:cs="Times New Roman"/>
          <w:b/>
          <w:sz w:val="28"/>
          <w:szCs w:val="28"/>
        </w:rPr>
        <w:t>экзамену</w:t>
      </w:r>
    </w:p>
    <w:p w14:paraId="4FCAB39E" w14:textId="77777777" w:rsidR="00335D04" w:rsidRPr="005724A0" w:rsidRDefault="00335D04" w:rsidP="00CF3DDF">
      <w:pPr>
        <w:numPr>
          <w:ilvl w:val="0"/>
          <w:numId w:val="11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5724A0">
        <w:rPr>
          <w:rFonts w:ascii="Times New Roman" w:hAnsi="Times New Roman" w:cs="Times New Roman"/>
          <w:sz w:val="28"/>
          <w:szCs w:val="28"/>
        </w:rPr>
        <w:t>Психодиагностика как наука и практика деятельности психолога СК.</w:t>
      </w:r>
    </w:p>
    <w:p w14:paraId="2E599D86" w14:textId="783AFDEC" w:rsidR="00335D04" w:rsidRPr="005724A0" w:rsidRDefault="00335D04" w:rsidP="00CF3DDF">
      <w:pPr>
        <w:numPr>
          <w:ilvl w:val="0"/>
          <w:numId w:val="11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5724A0">
        <w:rPr>
          <w:rFonts w:ascii="Times New Roman" w:hAnsi="Times New Roman" w:cs="Times New Roman"/>
          <w:sz w:val="28"/>
          <w:szCs w:val="28"/>
        </w:rPr>
        <w:t>Взаимосвязь психодиагностики с другими отраслями психологической науки.</w:t>
      </w:r>
      <w:r w:rsidR="005724A0" w:rsidRPr="005724A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5724A0" w:rsidRPr="005724A0">
        <w:rPr>
          <w:rFonts w:ascii="Times New Roman" w:eastAsia="Times New Roman" w:hAnsi="Times New Roman" w:cs="Times New Roman"/>
          <w:color w:val="000000"/>
          <w:sz w:val="28"/>
          <w:szCs w:val="28"/>
        </w:rPr>
        <w:t>Смежные направления психодиагностики.</w:t>
      </w:r>
    </w:p>
    <w:p w14:paraId="6E239427" w14:textId="45EAA235" w:rsidR="00335D04" w:rsidRPr="005724A0" w:rsidRDefault="00335D04" w:rsidP="00CF3DDF">
      <w:pPr>
        <w:numPr>
          <w:ilvl w:val="0"/>
          <w:numId w:val="11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5724A0">
        <w:rPr>
          <w:rFonts w:ascii="Times New Roman" w:hAnsi="Times New Roman" w:cs="Times New Roman"/>
          <w:sz w:val="28"/>
          <w:szCs w:val="28"/>
        </w:rPr>
        <w:t>История возникновения психодиагностики.</w:t>
      </w:r>
      <w:r w:rsidR="005724A0" w:rsidRPr="005724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Предпосылки к выделению психодиагностики в более узкую дисциплину.</w:t>
      </w:r>
    </w:p>
    <w:p w14:paraId="5B8FA898" w14:textId="18B23105" w:rsidR="00335D04" w:rsidRPr="00335D04" w:rsidRDefault="008F4FD9" w:rsidP="00CF3DDF">
      <w:pPr>
        <w:numPr>
          <w:ilvl w:val="0"/>
          <w:numId w:val="11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8F4FD9">
        <w:rPr>
          <w:rFonts w:ascii="Times New Roman" w:hAnsi="Times New Roman" w:cs="Times New Roman"/>
          <w:sz w:val="28"/>
          <w:szCs w:val="28"/>
        </w:rPr>
        <w:t>Диагностика специальных способностей</w:t>
      </w:r>
      <w:r w:rsidR="00335D04" w:rsidRPr="00335D04">
        <w:rPr>
          <w:rFonts w:ascii="Times New Roman" w:hAnsi="Times New Roman" w:cs="Times New Roman"/>
          <w:sz w:val="28"/>
          <w:szCs w:val="28"/>
        </w:rPr>
        <w:t>.</w:t>
      </w:r>
    </w:p>
    <w:p w14:paraId="2DA16712" w14:textId="77777777" w:rsidR="00335D04" w:rsidRPr="00335D04" w:rsidRDefault="00335D04" w:rsidP="00CF3DDF">
      <w:pPr>
        <w:numPr>
          <w:ilvl w:val="0"/>
          <w:numId w:val="11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335D04">
        <w:rPr>
          <w:rFonts w:ascii="Times New Roman" w:hAnsi="Times New Roman" w:cs="Times New Roman"/>
          <w:sz w:val="28"/>
          <w:szCs w:val="28"/>
        </w:rPr>
        <w:t>Валидность теста.</w:t>
      </w:r>
    </w:p>
    <w:p w14:paraId="23FBE8D8" w14:textId="77777777" w:rsidR="00335D04" w:rsidRPr="00335D04" w:rsidRDefault="00335D04" w:rsidP="00CF3DDF">
      <w:pPr>
        <w:numPr>
          <w:ilvl w:val="0"/>
          <w:numId w:val="11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335D04">
        <w:rPr>
          <w:rFonts w:ascii="Times New Roman" w:hAnsi="Times New Roman" w:cs="Times New Roman"/>
          <w:sz w:val="28"/>
          <w:szCs w:val="28"/>
        </w:rPr>
        <w:t>Методы валидизации психодиагностических методик.</w:t>
      </w:r>
    </w:p>
    <w:p w14:paraId="12206F01" w14:textId="77777777" w:rsidR="00335D04" w:rsidRPr="00335D04" w:rsidRDefault="00335D04" w:rsidP="00CF3DDF">
      <w:pPr>
        <w:numPr>
          <w:ilvl w:val="0"/>
          <w:numId w:val="11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335D04">
        <w:rPr>
          <w:rFonts w:ascii="Times New Roman" w:hAnsi="Times New Roman" w:cs="Times New Roman"/>
          <w:sz w:val="28"/>
          <w:szCs w:val="28"/>
        </w:rPr>
        <w:t>Стандартизация результатов психодиагностических методик. Стандартные показатели.</w:t>
      </w:r>
    </w:p>
    <w:p w14:paraId="014F2640" w14:textId="1E9E717D" w:rsidR="00335D04" w:rsidRPr="00335D04" w:rsidRDefault="004917E4" w:rsidP="00CF3DDF">
      <w:pPr>
        <w:numPr>
          <w:ilvl w:val="0"/>
          <w:numId w:val="11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4917E4">
        <w:rPr>
          <w:rFonts w:ascii="Times New Roman" w:hAnsi="Times New Roman" w:cs="Times New Roman"/>
          <w:sz w:val="28"/>
          <w:szCs w:val="28"/>
        </w:rPr>
        <w:t>Метод ср</w:t>
      </w:r>
      <w:r>
        <w:rPr>
          <w:rFonts w:ascii="Times New Roman" w:hAnsi="Times New Roman" w:cs="Times New Roman"/>
          <w:sz w:val="28"/>
          <w:szCs w:val="28"/>
        </w:rPr>
        <w:t>езов и лонгитюдное исследование</w:t>
      </w:r>
      <w:r w:rsidR="00335D04" w:rsidRPr="00335D04">
        <w:rPr>
          <w:rFonts w:ascii="Times New Roman" w:hAnsi="Times New Roman" w:cs="Times New Roman"/>
          <w:sz w:val="28"/>
          <w:szCs w:val="28"/>
        </w:rPr>
        <w:t>.</w:t>
      </w:r>
    </w:p>
    <w:p w14:paraId="547B1128" w14:textId="77777777" w:rsidR="00335D04" w:rsidRPr="00335D04" w:rsidRDefault="00335D04" w:rsidP="00CF3DDF">
      <w:pPr>
        <w:numPr>
          <w:ilvl w:val="0"/>
          <w:numId w:val="11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335D04">
        <w:rPr>
          <w:rFonts w:ascii="Times New Roman" w:hAnsi="Times New Roman" w:cs="Times New Roman"/>
          <w:sz w:val="28"/>
          <w:szCs w:val="28"/>
        </w:rPr>
        <w:t>Тестовые нормы.</w:t>
      </w:r>
    </w:p>
    <w:p w14:paraId="104E164F" w14:textId="77777777" w:rsidR="00335D04" w:rsidRPr="00335D04" w:rsidRDefault="00335D04" w:rsidP="00CF3DDF">
      <w:pPr>
        <w:numPr>
          <w:ilvl w:val="0"/>
          <w:numId w:val="11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335D04">
        <w:rPr>
          <w:rFonts w:ascii="Times New Roman" w:hAnsi="Times New Roman" w:cs="Times New Roman"/>
          <w:sz w:val="28"/>
          <w:szCs w:val="28"/>
        </w:rPr>
        <w:t>Виды личностных опросников. Формы вопросов.</w:t>
      </w:r>
    </w:p>
    <w:p w14:paraId="1EBA8D6C" w14:textId="0DFCCFF0" w:rsidR="00335D04" w:rsidRPr="00335D04" w:rsidRDefault="004917E4" w:rsidP="00CF3DDF">
      <w:pPr>
        <w:numPr>
          <w:ilvl w:val="0"/>
          <w:numId w:val="11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4917E4">
        <w:rPr>
          <w:rFonts w:ascii="Times New Roman" w:hAnsi="Times New Roman" w:cs="Times New Roman"/>
          <w:sz w:val="28"/>
          <w:szCs w:val="28"/>
        </w:rPr>
        <w:t>Влияние личности экспериментатора на результат, типичные ошибки экспериментатора, способы их контроля</w:t>
      </w:r>
      <w:r w:rsidR="00335D04" w:rsidRPr="00335D04">
        <w:rPr>
          <w:rFonts w:ascii="Times New Roman" w:hAnsi="Times New Roman" w:cs="Times New Roman"/>
          <w:sz w:val="28"/>
          <w:szCs w:val="28"/>
        </w:rPr>
        <w:t>.</w:t>
      </w:r>
    </w:p>
    <w:p w14:paraId="75D02EF7" w14:textId="77777777" w:rsidR="00335D04" w:rsidRPr="00335D04" w:rsidRDefault="00335D04" w:rsidP="00CF3DDF">
      <w:pPr>
        <w:numPr>
          <w:ilvl w:val="0"/>
          <w:numId w:val="11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335D04">
        <w:rPr>
          <w:rFonts w:ascii="Times New Roman" w:hAnsi="Times New Roman" w:cs="Times New Roman"/>
          <w:sz w:val="28"/>
          <w:szCs w:val="28"/>
        </w:rPr>
        <w:t>Опросники-анкеты и личностные опросники.</w:t>
      </w:r>
    </w:p>
    <w:p w14:paraId="4EA6A58D" w14:textId="77777777" w:rsidR="00335D04" w:rsidRPr="00335D04" w:rsidRDefault="00335D04" w:rsidP="00CF3DDF">
      <w:pPr>
        <w:numPr>
          <w:ilvl w:val="0"/>
          <w:numId w:val="11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335D04">
        <w:rPr>
          <w:rFonts w:ascii="Times New Roman" w:hAnsi="Times New Roman" w:cs="Times New Roman"/>
          <w:sz w:val="28"/>
          <w:szCs w:val="28"/>
        </w:rPr>
        <w:t>Фальсификация и установки на ответы.</w:t>
      </w:r>
    </w:p>
    <w:p w14:paraId="01DFC803" w14:textId="77777777" w:rsidR="00335D04" w:rsidRPr="00335D04" w:rsidRDefault="00335D04" w:rsidP="00CF3DDF">
      <w:pPr>
        <w:numPr>
          <w:ilvl w:val="0"/>
          <w:numId w:val="11"/>
        </w:numPr>
        <w:tabs>
          <w:tab w:val="left" w:pos="709"/>
          <w:tab w:val="left" w:pos="851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335D04">
        <w:rPr>
          <w:rFonts w:ascii="Times New Roman" w:hAnsi="Times New Roman" w:cs="Times New Roman"/>
          <w:sz w:val="28"/>
          <w:szCs w:val="28"/>
        </w:rPr>
        <w:t>Подходы к определению интеллекта.</w:t>
      </w:r>
    </w:p>
    <w:p w14:paraId="47AD5C16" w14:textId="77777777" w:rsidR="00335D04" w:rsidRPr="00335D04" w:rsidRDefault="00335D04" w:rsidP="00CF3DDF">
      <w:pPr>
        <w:numPr>
          <w:ilvl w:val="0"/>
          <w:numId w:val="11"/>
        </w:numPr>
        <w:tabs>
          <w:tab w:val="left" w:pos="709"/>
          <w:tab w:val="left" w:pos="851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335D04">
        <w:rPr>
          <w:rFonts w:ascii="Times New Roman" w:hAnsi="Times New Roman" w:cs="Times New Roman"/>
          <w:sz w:val="28"/>
          <w:szCs w:val="28"/>
        </w:rPr>
        <w:t>Проекция как психологический феномен. Виды проекций.</w:t>
      </w:r>
    </w:p>
    <w:p w14:paraId="60B2907A" w14:textId="77777777" w:rsidR="00335D04" w:rsidRPr="00335D04" w:rsidRDefault="00335D04" w:rsidP="00CF3DDF">
      <w:pPr>
        <w:numPr>
          <w:ilvl w:val="0"/>
          <w:numId w:val="11"/>
        </w:numPr>
        <w:tabs>
          <w:tab w:val="left" w:pos="709"/>
          <w:tab w:val="left" w:pos="851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335D04">
        <w:rPr>
          <w:rFonts w:ascii="Times New Roman" w:hAnsi="Times New Roman" w:cs="Times New Roman"/>
          <w:sz w:val="28"/>
          <w:szCs w:val="28"/>
        </w:rPr>
        <w:t>Бессознательное и проективные методики.</w:t>
      </w:r>
    </w:p>
    <w:p w14:paraId="3D5D72E9" w14:textId="77777777" w:rsidR="00335D04" w:rsidRPr="00335D04" w:rsidRDefault="00335D04" w:rsidP="00CF3DDF">
      <w:pPr>
        <w:numPr>
          <w:ilvl w:val="0"/>
          <w:numId w:val="11"/>
        </w:numPr>
        <w:tabs>
          <w:tab w:val="left" w:pos="709"/>
          <w:tab w:val="left" w:pos="851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335D04">
        <w:rPr>
          <w:rFonts w:ascii="Times New Roman" w:hAnsi="Times New Roman" w:cs="Times New Roman"/>
          <w:sz w:val="28"/>
          <w:szCs w:val="28"/>
        </w:rPr>
        <w:t>Исследование личностных особенностей методом проекции.</w:t>
      </w:r>
    </w:p>
    <w:p w14:paraId="450E1F46" w14:textId="77777777" w:rsidR="00335D04" w:rsidRPr="00335D04" w:rsidRDefault="00335D04" w:rsidP="00CF3DDF">
      <w:pPr>
        <w:numPr>
          <w:ilvl w:val="0"/>
          <w:numId w:val="11"/>
        </w:numPr>
        <w:tabs>
          <w:tab w:val="left" w:pos="709"/>
          <w:tab w:val="left" w:pos="851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335D04">
        <w:rPr>
          <w:rFonts w:ascii="Times New Roman" w:hAnsi="Times New Roman" w:cs="Times New Roman"/>
          <w:sz w:val="28"/>
          <w:szCs w:val="28"/>
        </w:rPr>
        <w:t>Конститутивные тесты (тесты Роршаха).</w:t>
      </w:r>
    </w:p>
    <w:p w14:paraId="49D296F9" w14:textId="77777777" w:rsidR="00335D04" w:rsidRPr="00335D04" w:rsidRDefault="00335D04" w:rsidP="00CF3DDF">
      <w:pPr>
        <w:numPr>
          <w:ilvl w:val="0"/>
          <w:numId w:val="11"/>
        </w:numPr>
        <w:tabs>
          <w:tab w:val="left" w:pos="709"/>
          <w:tab w:val="left" w:pos="851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335D04">
        <w:rPr>
          <w:rFonts w:ascii="Times New Roman" w:hAnsi="Times New Roman" w:cs="Times New Roman"/>
          <w:sz w:val="28"/>
          <w:szCs w:val="28"/>
        </w:rPr>
        <w:t>Конструктивные тесты (тест мира К. Ловенфельда).</w:t>
      </w:r>
    </w:p>
    <w:p w14:paraId="46756ADC" w14:textId="77777777" w:rsidR="00335D04" w:rsidRPr="00335D04" w:rsidRDefault="00335D04" w:rsidP="00CF3DDF">
      <w:pPr>
        <w:numPr>
          <w:ilvl w:val="0"/>
          <w:numId w:val="11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335D04">
        <w:rPr>
          <w:rFonts w:ascii="Times New Roman" w:hAnsi="Times New Roman" w:cs="Times New Roman"/>
          <w:sz w:val="28"/>
          <w:szCs w:val="28"/>
        </w:rPr>
        <w:t>Экспрессивные тесты (рисуночные тесты «Дом-дерево-человек», «Рисунок человека»).</w:t>
      </w:r>
    </w:p>
    <w:p w14:paraId="21915E07" w14:textId="77777777" w:rsidR="00335D04" w:rsidRPr="00335D04" w:rsidRDefault="00335D04" w:rsidP="00CF3DDF">
      <w:pPr>
        <w:numPr>
          <w:ilvl w:val="0"/>
          <w:numId w:val="11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335D04">
        <w:rPr>
          <w:rFonts w:ascii="Times New Roman" w:hAnsi="Times New Roman" w:cs="Times New Roman"/>
          <w:sz w:val="28"/>
          <w:szCs w:val="28"/>
        </w:rPr>
        <w:t>Импрессивные тесты (тест М. Люшера).</w:t>
      </w:r>
    </w:p>
    <w:p w14:paraId="60D0FFCB" w14:textId="77777777" w:rsidR="00335D04" w:rsidRDefault="00335D04" w:rsidP="00CF3DDF">
      <w:pPr>
        <w:numPr>
          <w:ilvl w:val="0"/>
          <w:numId w:val="11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335D04">
        <w:rPr>
          <w:rFonts w:ascii="Times New Roman" w:hAnsi="Times New Roman" w:cs="Times New Roman"/>
          <w:sz w:val="28"/>
          <w:szCs w:val="28"/>
        </w:rPr>
        <w:t>Аддитивные тесты (незаконченные предложения).</w:t>
      </w:r>
    </w:p>
    <w:p w14:paraId="5C91215F" w14:textId="6E608CEE" w:rsidR="001C35F9" w:rsidRPr="001C35F9" w:rsidRDefault="001C35F9" w:rsidP="00CF3DDF">
      <w:pPr>
        <w:numPr>
          <w:ilvl w:val="0"/>
          <w:numId w:val="11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1C35F9">
        <w:rPr>
          <w:rFonts w:ascii="Times New Roman" w:hAnsi="Times New Roman" w:cs="Times New Roman"/>
          <w:sz w:val="28"/>
          <w:szCs w:val="28"/>
        </w:rPr>
        <w:t>Основные задачи диагностики персонала.</w:t>
      </w:r>
      <w:r w:rsidRPr="001C35F9">
        <w:rPr>
          <w:rStyle w:val="af7"/>
          <w:rFonts w:ascii="Times New Roman" w:hAnsi="Times New Roman" w:cs="Times New Roman"/>
          <w:b w:val="0"/>
          <w:sz w:val="28"/>
          <w:szCs w:val="28"/>
        </w:rPr>
        <w:t xml:space="preserve"> Мотивационные условия, наибольшая вероятность получения ложных результатов исследования</w:t>
      </w:r>
    </w:p>
    <w:p w14:paraId="7904222F" w14:textId="77777777" w:rsidR="00335D04" w:rsidRPr="00335D04" w:rsidRDefault="00335D04" w:rsidP="00CF3DDF">
      <w:pPr>
        <w:numPr>
          <w:ilvl w:val="0"/>
          <w:numId w:val="11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335D04">
        <w:rPr>
          <w:rFonts w:ascii="Times New Roman" w:hAnsi="Times New Roman" w:cs="Times New Roman"/>
          <w:sz w:val="28"/>
          <w:szCs w:val="28"/>
        </w:rPr>
        <w:t>Опросник «Якоря карьеры» (Шейн).</w:t>
      </w:r>
    </w:p>
    <w:p w14:paraId="5AAD82B7" w14:textId="77777777" w:rsidR="00335D04" w:rsidRPr="00335D04" w:rsidRDefault="00335D04" w:rsidP="00335D0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D7C7B73" w14:textId="77777777" w:rsidR="00E01AE8" w:rsidRDefault="00E01AE8" w:rsidP="00C10331">
      <w:pPr>
        <w:pStyle w:val="a3"/>
        <w:ind w:left="709" w:hanging="709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B98C3DE" w14:textId="77777777" w:rsidR="00B96624" w:rsidRDefault="00B96624" w:rsidP="00C10331">
      <w:pPr>
        <w:pStyle w:val="a3"/>
        <w:ind w:left="709" w:hanging="709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br w:type="page"/>
      </w:r>
    </w:p>
    <w:p w14:paraId="235F3363" w14:textId="77777777" w:rsidR="00B2221A" w:rsidRPr="00DD40EA" w:rsidRDefault="00B2221A" w:rsidP="0093457B">
      <w:pPr>
        <w:pStyle w:val="a3"/>
        <w:numPr>
          <w:ilvl w:val="0"/>
          <w:numId w:val="21"/>
        </w:numPr>
        <w:ind w:left="709" w:hanging="709"/>
        <w:rPr>
          <w:rFonts w:ascii="Times New Roman" w:eastAsia="Calibri" w:hAnsi="Times New Roman" w:cs="Times New Roman"/>
          <w:b/>
          <w:sz w:val="24"/>
          <w:szCs w:val="24"/>
        </w:rPr>
      </w:pPr>
      <w:r w:rsidRPr="00DD40EA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КРИТЕРИИ, ПОКАЗАТЕЛИ И ШКАЛЫ ОЦЕНИВАНИЯ РЕЗУЛЬТАТОВ ОСВОЕНИЯ ДИСЦИПЛИНЫ</w:t>
      </w:r>
    </w:p>
    <w:p w14:paraId="16432EDD" w14:textId="77777777" w:rsidR="00B2221A" w:rsidRPr="00ED4B7E" w:rsidRDefault="00B2221A" w:rsidP="00CF3DDF">
      <w:pPr>
        <w:pStyle w:val="a3"/>
        <w:spacing w:line="120" w:lineRule="auto"/>
        <w:ind w:left="709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A699C38" w14:textId="77777777" w:rsidR="00B2221A" w:rsidRDefault="00B2221A" w:rsidP="0093457B">
      <w:pPr>
        <w:pStyle w:val="a3"/>
        <w:numPr>
          <w:ilvl w:val="1"/>
          <w:numId w:val="21"/>
        </w:numPr>
        <w:spacing w:after="0" w:line="240" w:lineRule="auto"/>
        <w:ind w:left="709" w:hanging="709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+mn-ea" w:hAnsi="Times New Roman" w:cs="Times New Roman"/>
          <w:b/>
          <w:color w:val="000000"/>
          <w:sz w:val="28"/>
          <w:szCs w:val="28"/>
        </w:rPr>
        <w:t>Текущий контроль успеваемости</w:t>
      </w:r>
    </w:p>
    <w:p w14:paraId="309AD235" w14:textId="77777777" w:rsidR="00B2221A" w:rsidRDefault="00B2221A" w:rsidP="00B2221A">
      <w:pPr>
        <w:pStyle w:val="a3"/>
        <w:spacing w:after="0" w:line="120" w:lineRule="auto"/>
        <w:ind w:left="709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3E7F0821" w14:textId="77777777" w:rsidR="00B2221A" w:rsidRDefault="00B2221A" w:rsidP="00B2221A">
      <w:pPr>
        <w:spacing w:after="0" w:line="240" w:lineRule="auto"/>
        <w:ind w:firstLine="708"/>
        <w:jc w:val="both"/>
        <w:rPr>
          <w:rFonts w:ascii="Times New Roman" w:eastAsia="+mn-ea" w:hAnsi="Times New Roman" w:cs="Times New Roman"/>
          <w:color w:val="000000"/>
          <w:sz w:val="28"/>
          <w:szCs w:val="28"/>
        </w:rPr>
      </w:pPr>
      <w:r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Для проведения текущего контроля успеваемости по темам, в соответствии с таблицей «Структура оценочных материалов по дисциплине», </w:t>
      </w:r>
      <w:r w:rsidRPr="00FB15FD">
        <w:rPr>
          <w:rFonts w:ascii="Times New Roman" w:eastAsia="+mn-ea" w:hAnsi="Times New Roman" w:cs="Times New Roman"/>
          <w:color w:val="000000"/>
          <w:sz w:val="28"/>
          <w:szCs w:val="28"/>
        </w:rPr>
        <w:t>формиру</w:t>
      </w:r>
      <w:r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ются проверочные работы, которые включают задания закрытого и открытого типов. </w:t>
      </w:r>
    </w:p>
    <w:p w14:paraId="2A67C1C4" w14:textId="77777777" w:rsidR="00B2221A" w:rsidRPr="00FB15FD" w:rsidRDefault="00B2221A" w:rsidP="00B2221A">
      <w:pPr>
        <w:spacing w:after="0" w:line="240" w:lineRule="auto"/>
        <w:ind w:firstLine="708"/>
        <w:jc w:val="both"/>
        <w:rPr>
          <w:rFonts w:ascii="Times New Roman" w:eastAsia="+mn-ea" w:hAnsi="Times New Roman" w:cs="Times New Roman"/>
          <w:color w:val="000000"/>
          <w:sz w:val="28"/>
          <w:szCs w:val="28"/>
        </w:rPr>
      </w:pPr>
      <w:r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Критерии, показатели и шкалы оценки заданий разного типа представлены в таблице.  </w:t>
      </w:r>
    </w:p>
    <w:p w14:paraId="698145A1" w14:textId="77777777" w:rsidR="00B2221A" w:rsidRDefault="00B2221A" w:rsidP="00B2221A">
      <w:pPr>
        <w:spacing w:after="0" w:line="12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45253D81" w14:textId="77777777" w:rsidR="00763755" w:rsidRDefault="00763755" w:rsidP="00763755">
      <w:pPr>
        <w:spacing w:after="0" w:line="24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  <w:r w:rsidRPr="00FB15FD">
        <w:rPr>
          <w:rFonts w:ascii="Times New Roman" w:eastAsia="+mn-ea" w:hAnsi="Times New Roman" w:cs="Times New Roman"/>
          <w:b/>
          <w:color w:val="000000"/>
          <w:sz w:val="28"/>
          <w:szCs w:val="28"/>
        </w:rPr>
        <w:t xml:space="preserve">Критерии, показатели и шкалы оценки </w:t>
      </w:r>
      <w:r>
        <w:rPr>
          <w:rFonts w:ascii="Times New Roman" w:eastAsia="+mn-ea" w:hAnsi="Times New Roman" w:cs="Times New Roman"/>
          <w:b/>
          <w:color w:val="000000"/>
          <w:sz w:val="28"/>
          <w:szCs w:val="28"/>
        </w:rPr>
        <w:t>заданий</w:t>
      </w:r>
    </w:p>
    <w:p w14:paraId="40B54A24" w14:textId="77777777" w:rsidR="00763755" w:rsidRDefault="00763755" w:rsidP="00763755">
      <w:pPr>
        <w:spacing w:after="0" w:line="12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68"/>
        <w:gridCol w:w="4676"/>
      </w:tblGrid>
      <w:tr w:rsidR="00763755" w14:paraId="2AA3DD6B" w14:textId="77777777" w:rsidTr="00A91F8E">
        <w:tc>
          <w:tcPr>
            <w:tcW w:w="4668" w:type="dxa"/>
          </w:tcPr>
          <w:p w14:paraId="05EA1D79" w14:textId="77777777" w:rsidR="00763755" w:rsidRPr="00544EC9" w:rsidRDefault="00763755" w:rsidP="00A91F8E">
            <w:pPr>
              <w:spacing w:before="120" w:after="120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  <w:t>Тип заданий</w:t>
            </w:r>
          </w:p>
        </w:tc>
        <w:tc>
          <w:tcPr>
            <w:tcW w:w="4676" w:type="dxa"/>
          </w:tcPr>
          <w:p w14:paraId="01796EFF" w14:textId="77777777" w:rsidR="00763755" w:rsidRPr="00544EC9" w:rsidRDefault="00763755" w:rsidP="00A91F8E">
            <w:pPr>
              <w:spacing w:before="120" w:after="120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  <w:t>Критерии, показатели и шкалы оценки</w:t>
            </w:r>
          </w:p>
        </w:tc>
      </w:tr>
      <w:tr w:rsidR="00763755" w14:paraId="041892C0" w14:textId="77777777" w:rsidTr="00A91F8E">
        <w:tc>
          <w:tcPr>
            <w:tcW w:w="4668" w:type="dxa"/>
          </w:tcPr>
          <w:p w14:paraId="6B720EDD" w14:textId="77777777" w:rsidR="00763755" w:rsidRPr="00544EC9" w:rsidRDefault="00763755" w:rsidP="0093457B">
            <w:pPr>
              <w:pStyle w:val="a3"/>
              <w:numPr>
                <w:ilvl w:val="1"/>
                <w:numId w:val="20"/>
              </w:numPr>
              <w:tabs>
                <w:tab w:val="left" w:pos="570"/>
              </w:tabs>
              <w:ind w:left="284" w:hanging="284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закрытого типа на выбор одного правильного варианта ответа</w:t>
            </w:r>
          </w:p>
          <w:p w14:paraId="11B11416" w14:textId="77777777" w:rsidR="00763755" w:rsidRDefault="00763755" w:rsidP="00A91F8E">
            <w:pPr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676" w:type="dxa"/>
          </w:tcPr>
          <w:p w14:paraId="515C3921" w14:textId="77777777" w:rsidR="00763755" w:rsidRPr="00544EC9" w:rsidRDefault="00763755" w:rsidP="00A91F8E">
            <w:pPr>
              <w:pStyle w:val="a3"/>
              <w:ind w:left="36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Задание выполнено – 1 балл</w:t>
            </w:r>
          </w:p>
          <w:p w14:paraId="5A08761C" w14:textId="77777777" w:rsidR="00763755" w:rsidRPr="00544EC9" w:rsidRDefault="00763755" w:rsidP="00A91F8E">
            <w:pPr>
              <w:pStyle w:val="a3"/>
              <w:ind w:left="36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Задание не выполнено – 0 баллов</w:t>
            </w:r>
          </w:p>
          <w:p w14:paraId="11A8092F" w14:textId="77777777" w:rsidR="00763755" w:rsidRPr="00544EC9" w:rsidRDefault="00763755" w:rsidP="00A91F8E">
            <w:pPr>
              <w:pStyle w:val="a3"/>
              <w:ind w:left="36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Задание выполнено не верно – 0 баллов</w:t>
            </w:r>
          </w:p>
          <w:p w14:paraId="767510F6" w14:textId="77777777" w:rsidR="00763755" w:rsidRPr="00544EC9" w:rsidRDefault="00763755" w:rsidP="00A91F8E">
            <w:pPr>
              <w:spacing w:line="120" w:lineRule="auto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763755" w14:paraId="583C39D9" w14:textId="77777777" w:rsidTr="00A91F8E">
        <w:tc>
          <w:tcPr>
            <w:tcW w:w="4668" w:type="dxa"/>
          </w:tcPr>
          <w:p w14:paraId="3DC27A16" w14:textId="77777777" w:rsidR="00763755" w:rsidRPr="00544EC9" w:rsidRDefault="00763755" w:rsidP="0093457B">
            <w:pPr>
              <w:pStyle w:val="a3"/>
              <w:numPr>
                <w:ilvl w:val="1"/>
                <w:numId w:val="20"/>
              </w:numPr>
              <w:ind w:left="284" w:hanging="284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закрытого типа на выбор нескольких вариантов ответов</w:t>
            </w:r>
          </w:p>
          <w:p w14:paraId="68D26985" w14:textId="77777777" w:rsidR="00763755" w:rsidRDefault="00763755" w:rsidP="00A91F8E">
            <w:pPr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676" w:type="dxa"/>
          </w:tcPr>
          <w:p w14:paraId="6B26F0C0" w14:textId="77777777" w:rsidR="00763755" w:rsidRPr="00544EC9" w:rsidRDefault="00763755" w:rsidP="00A91F8E">
            <w:pPr>
              <w:pStyle w:val="a3"/>
              <w:ind w:left="709" w:hanging="67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полностью верный - 2 балла</w:t>
            </w:r>
          </w:p>
          <w:p w14:paraId="4FEEE2FF" w14:textId="77777777" w:rsidR="00763755" w:rsidRPr="00544EC9" w:rsidRDefault="00763755" w:rsidP="00A91F8E">
            <w:pPr>
              <w:pStyle w:val="a3"/>
              <w:ind w:left="709" w:hanging="67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частично верный - 1 балл</w:t>
            </w:r>
          </w:p>
          <w:p w14:paraId="1A87242F" w14:textId="77777777" w:rsidR="00763755" w:rsidRPr="00544EC9" w:rsidRDefault="00763755" w:rsidP="00A91F8E">
            <w:pPr>
              <w:pStyle w:val="a3"/>
              <w:ind w:left="709" w:hanging="673"/>
              <w:jc w:val="both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неверный - 0 баллов</w:t>
            </w:r>
          </w:p>
          <w:p w14:paraId="4D83E6DB" w14:textId="77777777" w:rsidR="00763755" w:rsidRDefault="00763755" w:rsidP="00A91F8E">
            <w:pPr>
              <w:spacing w:line="120" w:lineRule="auto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763755" w14:paraId="115ED811" w14:textId="77777777" w:rsidTr="00A91F8E">
        <w:tc>
          <w:tcPr>
            <w:tcW w:w="4668" w:type="dxa"/>
          </w:tcPr>
          <w:p w14:paraId="19840EF4" w14:textId="77777777" w:rsidR="00763755" w:rsidRPr="00544EC9" w:rsidRDefault="00763755" w:rsidP="0093457B">
            <w:pPr>
              <w:pStyle w:val="a3"/>
              <w:numPr>
                <w:ilvl w:val="1"/>
                <w:numId w:val="20"/>
              </w:numPr>
              <w:ind w:left="284" w:hanging="284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закрытого типа на соответствие</w:t>
            </w:r>
          </w:p>
        </w:tc>
        <w:tc>
          <w:tcPr>
            <w:tcW w:w="4676" w:type="dxa"/>
          </w:tcPr>
          <w:p w14:paraId="7A3E674D" w14:textId="77777777" w:rsidR="00763755" w:rsidRPr="00544EC9" w:rsidRDefault="00763755" w:rsidP="00A91F8E">
            <w:pPr>
              <w:pStyle w:val="a3"/>
              <w:ind w:left="709" w:hanging="67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полностью верный - 2 балла</w:t>
            </w:r>
          </w:p>
          <w:p w14:paraId="470DEBCF" w14:textId="77777777" w:rsidR="00763755" w:rsidRPr="00544EC9" w:rsidRDefault="00763755" w:rsidP="00A91F8E">
            <w:pPr>
              <w:pStyle w:val="a3"/>
              <w:ind w:left="709" w:hanging="67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частично верный - 1 балл</w:t>
            </w:r>
          </w:p>
          <w:p w14:paraId="7C1C4155" w14:textId="77777777" w:rsidR="00763755" w:rsidRPr="00544EC9" w:rsidRDefault="00763755" w:rsidP="00A91F8E">
            <w:pPr>
              <w:pStyle w:val="a3"/>
              <w:ind w:left="709" w:hanging="673"/>
              <w:jc w:val="both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неверный - 0 баллов</w:t>
            </w:r>
          </w:p>
          <w:p w14:paraId="6303519D" w14:textId="77777777" w:rsidR="00763755" w:rsidRDefault="00763755" w:rsidP="00A91F8E">
            <w:pPr>
              <w:spacing w:line="120" w:lineRule="auto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763755" w14:paraId="410D8854" w14:textId="77777777" w:rsidTr="00A91F8E">
        <w:tc>
          <w:tcPr>
            <w:tcW w:w="4668" w:type="dxa"/>
          </w:tcPr>
          <w:p w14:paraId="7E93CA74" w14:textId="69D528B7" w:rsidR="00763755" w:rsidRPr="00763755" w:rsidRDefault="00763755" w:rsidP="00CF3DDF">
            <w:pPr>
              <w:pStyle w:val="a3"/>
              <w:numPr>
                <w:ilvl w:val="1"/>
                <w:numId w:val="20"/>
              </w:numPr>
              <w:ind w:left="284" w:hanging="284"/>
              <w:jc w:val="both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763755">
              <w:rPr>
                <w:rFonts w:ascii="Times New Roman" w:eastAsia="+mn-ea" w:hAnsi="Times New Roman" w:cs="Times New Roman"/>
                <w:sz w:val="24"/>
                <w:szCs w:val="24"/>
              </w:rPr>
              <w:t>Задания открытого типа на дополнение к контексту</w:t>
            </w:r>
            <w:r w:rsidRPr="00763755">
              <w:t xml:space="preserve"> / </w:t>
            </w:r>
            <w:r w:rsidRPr="00763755">
              <w:rPr>
                <w:rFonts w:ascii="Times New Roman" w:eastAsia="+mn-ea" w:hAnsi="Times New Roman" w:cs="Times New Roman"/>
                <w:sz w:val="24"/>
                <w:szCs w:val="24"/>
              </w:rPr>
              <w:t>ввод правильного ответа</w:t>
            </w:r>
          </w:p>
          <w:p w14:paraId="06CAD2E2" w14:textId="77777777" w:rsidR="00763755" w:rsidRPr="00763755" w:rsidRDefault="00763755" w:rsidP="00A91F8E">
            <w:pPr>
              <w:spacing w:line="120" w:lineRule="auto"/>
              <w:jc w:val="center"/>
              <w:rPr>
                <w:rFonts w:ascii="Times New Roman" w:eastAsia="+mn-ea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6" w:type="dxa"/>
          </w:tcPr>
          <w:p w14:paraId="2E08DCA1" w14:textId="77777777" w:rsidR="00763755" w:rsidRPr="00763755" w:rsidRDefault="00763755" w:rsidP="00A91F8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3755">
              <w:rPr>
                <w:rFonts w:ascii="Times New Roman" w:hAnsi="Times New Roman" w:cs="Times New Roman"/>
                <w:sz w:val="24"/>
                <w:szCs w:val="24"/>
              </w:rPr>
              <w:t>Ответ полностью верный (различия в окончаниях не учитываются)- 1 балл</w:t>
            </w:r>
          </w:p>
          <w:p w14:paraId="2504CCA1" w14:textId="77777777" w:rsidR="00763755" w:rsidRPr="00763755" w:rsidRDefault="00763755" w:rsidP="00A91F8E">
            <w:pPr>
              <w:pStyle w:val="a3"/>
              <w:ind w:left="709" w:hanging="709"/>
              <w:rPr>
                <w:rFonts w:ascii="Times New Roman" w:eastAsia="+mn-ea" w:hAnsi="Times New Roman" w:cs="Times New Roman"/>
                <w:b/>
                <w:sz w:val="24"/>
                <w:szCs w:val="24"/>
              </w:rPr>
            </w:pPr>
            <w:r w:rsidRPr="00763755">
              <w:rPr>
                <w:rFonts w:ascii="Times New Roman" w:hAnsi="Times New Roman" w:cs="Times New Roman"/>
                <w:sz w:val="24"/>
                <w:szCs w:val="24"/>
              </w:rPr>
              <w:t>Ответ неверный - 0 баллов</w:t>
            </w:r>
          </w:p>
          <w:p w14:paraId="442B028C" w14:textId="77777777" w:rsidR="00763755" w:rsidRPr="00763755" w:rsidRDefault="00763755" w:rsidP="00A91F8E">
            <w:pPr>
              <w:spacing w:line="120" w:lineRule="auto"/>
              <w:jc w:val="center"/>
              <w:rPr>
                <w:rFonts w:ascii="Times New Roman" w:eastAsia="+mn-ea" w:hAnsi="Times New Roman" w:cs="Times New Roman"/>
                <w:b/>
                <w:sz w:val="28"/>
                <w:szCs w:val="28"/>
              </w:rPr>
            </w:pPr>
          </w:p>
        </w:tc>
      </w:tr>
      <w:tr w:rsidR="00763755" w14:paraId="77649491" w14:textId="77777777" w:rsidTr="00A91F8E">
        <w:tc>
          <w:tcPr>
            <w:tcW w:w="4668" w:type="dxa"/>
          </w:tcPr>
          <w:p w14:paraId="3F33E5B1" w14:textId="77777777" w:rsidR="00763755" w:rsidRPr="00763755" w:rsidRDefault="00763755" w:rsidP="0093457B">
            <w:pPr>
              <w:pStyle w:val="a3"/>
              <w:numPr>
                <w:ilvl w:val="1"/>
                <w:numId w:val="20"/>
              </w:numPr>
              <w:ind w:left="284" w:hanging="284"/>
              <w:jc w:val="both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763755">
              <w:rPr>
                <w:rFonts w:ascii="Times New Roman" w:eastAsia="+mn-ea" w:hAnsi="Times New Roman" w:cs="Times New Roman"/>
                <w:sz w:val="24"/>
                <w:szCs w:val="24"/>
              </w:rPr>
              <w:t>Задания открытого типа</w:t>
            </w:r>
          </w:p>
        </w:tc>
        <w:tc>
          <w:tcPr>
            <w:tcW w:w="4676" w:type="dxa"/>
          </w:tcPr>
          <w:p w14:paraId="44FF95B6" w14:textId="77777777" w:rsidR="00763755" w:rsidRPr="00763755" w:rsidRDefault="00763755" w:rsidP="00A91F8E">
            <w:pPr>
              <w:pStyle w:val="a3"/>
              <w:ind w:left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763755">
              <w:rPr>
                <w:rFonts w:ascii="Times New Roman" w:eastAsia="TimesNewRomanPSMT" w:hAnsi="Times New Roman" w:cs="Times New Roman"/>
                <w:sz w:val="24"/>
                <w:szCs w:val="24"/>
              </w:rPr>
              <w:t>Результаты выполнения задания оцениваются путем сравнения полученного ответа с эталоном.</w:t>
            </w:r>
            <w:r w:rsidRPr="00763755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</w:p>
          <w:p w14:paraId="1C1F3BDD" w14:textId="77777777" w:rsidR="00763755" w:rsidRPr="00763755" w:rsidRDefault="00763755" w:rsidP="00A91F8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755">
              <w:rPr>
                <w:rFonts w:ascii="Times New Roman" w:hAnsi="Times New Roman" w:cs="Times New Roman"/>
                <w:sz w:val="24"/>
                <w:szCs w:val="24"/>
              </w:rPr>
              <w:t xml:space="preserve">Ответ полностью соответствует эталону или </w:t>
            </w:r>
            <w:r w:rsidRPr="007637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изменения ответа в сравнении с эталоном не искажают его смысла </w:t>
            </w:r>
            <w:r w:rsidRPr="00763755">
              <w:rPr>
                <w:rFonts w:ascii="Times New Roman" w:hAnsi="Times New Roman" w:cs="Times New Roman"/>
                <w:sz w:val="24"/>
                <w:szCs w:val="24"/>
              </w:rPr>
              <w:t>– 4 балла.</w:t>
            </w:r>
          </w:p>
          <w:p w14:paraId="75485178" w14:textId="77777777" w:rsidR="00763755" w:rsidRPr="00763755" w:rsidRDefault="00763755" w:rsidP="00A91F8E">
            <w:pPr>
              <w:pStyle w:val="a3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3755">
              <w:rPr>
                <w:rFonts w:ascii="Times New Roman" w:eastAsia="Calibri" w:hAnsi="Times New Roman" w:cs="Times New Roman"/>
                <w:sz w:val="24"/>
                <w:szCs w:val="24"/>
              </w:rPr>
              <w:t>Ответ частично соответствует эталону – 2 балла.</w:t>
            </w:r>
          </w:p>
          <w:p w14:paraId="726A4DAB" w14:textId="77777777" w:rsidR="00763755" w:rsidRPr="00763755" w:rsidRDefault="00763755" w:rsidP="00A91F8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755">
              <w:rPr>
                <w:rFonts w:ascii="Times New Roman" w:eastAsia="Calibri" w:hAnsi="Times New Roman" w:cs="Times New Roman"/>
                <w:sz w:val="24"/>
                <w:szCs w:val="24"/>
              </w:rPr>
              <w:t>Ответ не соответствует эталону – 0 баллов</w:t>
            </w:r>
          </w:p>
          <w:p w14:paraId="73329AAB" w14:textId="77777777" w:rsidR="00763755" w:rsidRPr="00763755" w:rsidRDefault="00763755" w:rsidP="00A91F8E">
            <w:pPr>
              <w:pStyle w:val="a3"/>
              <w:spacing w:line="12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8A48804" w14:textId="77777777" w:rsidR="00763755" w:rsidRPr="00544EC9" w:rsidRDefault="00763755" w:rsidP="00763755">
      <w:pPr>
        <w:spacing w:after="0" w:line="120" w:lineRule="auto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0B02FFB6" w14:textId="77777777" w:rsidR="00763755" w:rsidRPr="00B429D1" w:rsidRDefault="00763755" w:rsidP="00763755">
      <w:pPr>
        <w:pStyle w:val="a3"/>
        <w:spacing w:after="0" w:line="120" w:lineRule="auto"/>
        <w:ind w:left="709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0D189F12" w14:textId="77777777" w:rsidR="00763755" w:rsidRPr="00CE4AD8" w:rsidRDefault="00763755" w:rsidP="0076375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15FD">
        <w:rPr>
          <w:rFonts w:ascii="Times New Roman" w:eastAsia="+mn-ea" w:hAnsi="Times New Roman" w:cs="Times New Roman"/>
          <w:color w:val="000000"/>
          <w:sz w:val="28"/>
          <w:szCs w:val="28"/>
        </w:rPr>
        <w:tab/>
      </w:r>
      <w:r w:rsidRPr="00CE4AD8"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 Далее с</w:t>
      </w:r>
      <w:r w:rsidRPr="00CE4AD8">
        <w:rPr>
          <w:rFonts w:ascii="Times New Roman" w:eastAsia="Calibri" w:hAnsi="Times New Roman" w:cs="Times New Roman"/>
          <w:sz w:val="28"/>
          <w:szCs w:val="28"/>
        </w:rPr>
        <w:t>уммируют</w:t>
      </w:r>
      <w:r>
        <w:rPr>
          <w:rFonts w:ascii="Times New Roman" w:eastAsia="Calibri" w:hAnsi="Times New Roman" w:cs="Times New Roman"/>
          <w:sz w:val="28"/>
          <w:szCs w:val="28"/>
        </w:rPr>
        <w:t>ся все баллы по каждому заданию, рассчитывается максимальный балл за проверочную работу по теме.</w:t>
      </w:r>
    </w:p>
    <w:p w14:paraId="133C2286" w14:textId="77777777" w:rsidR="00CF3DDF" w:rsidRDefault="00CF3DDF" w:rsidP="00CF3DDF">
      <w:pPr>
        <w:spacing w:after="0" w:line="24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02CB2D75" w14:textId="71BDA3A7" w:rsidR="00B2221A" w:rsidRPr="00CE4AD8" w:rsidRDefault="00B2221A" w:rsidP="00B2221A">
      <w:pPr>
        <w:spacing w:after="120" w:line="24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  <w:r w:rsidRPr="00CE4AD8">
        <w:rPr>
          <w:rFonts w:ascii="Times New Roman" w:eastAsia="+mn-ea" w:hAnsi="Times New Roman" w:cs="Times New Roman"/>
          <w:b/>
          <w:color w:val="000000"/>
          <w:sz w:val="28"/>
          <w:szCs w:val="28"/>
        </w:rPr>
        <w:t>Критерии, показатели и шкалы оценки проверочной работы по теме</w:t>
      </w:r>
    </w:p>
    <w:p w14:paraId="479B8D0A" w14:textId="77777777" w:rsidR="00B2221A" w:rsidRDefault="00B2221A" w:rsidP="00B2221A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Результаты проверочной работы по теме</w:t>
      </w:r>
      <w:r w:rsidRPr="00B048F1">
        <w:rPr>
          <w:rFonts w:ascii="Times New Roman" w:eastAsia="Calibri" w:hAnsi="Times New Roman" w:cs="Times New Roman"/>
          <w:sz w:val="28"/>
          <w:szCs w:val="28"/>
        </w:rPr>
        <w:t xml:space="preserve"> оценива</w:t>
      </w:r>
      <w:r>
        <w:rPr>
          <w:rFonts w:ascii="Times New Roman" w:eastAsia="Calibri" w:hAnsi="Times New Roman" w:cs="Times New Roman"/>
          <w:sz w:val="28"/>
          <w:szCs w:val="28"/>
        </w:rPr>
        <w:t>ются как «зачтено», если обучающийся набрал 6</w:t>
      </w:r>
      <w:r w:rsidRPr="00B048F1">
        <w:rPr>
          <w:rFonts w:ascii="Times New Roman" w:eastAsia="Calibri" w:hAnsi="Times New Roman" w:cs="Times New Roman"/>
          <w:sz w:val="28"/>
          <w:szCs w:val="28"/>
        </w:rPr>
        <w:t>0 и более процентов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от</w:t>
      </w:r>
      <w:r w:rsidRPr="00B048F1">
        <w:rPr>
          <w:rFonts w:ascii="Times New Roman" w:eastAsia="Calibri" w:hAnsi="Times New Roman" w:cs="Times New Roman"/>
          <w:sz w:val="28"/>
          <w:szCs w:val="28"/>
        </w:rPr>
        <w:t xml:space="preserve"> максимального балла </w:t>
      </w:r>
      <w:r>
        <w:rPr>
          <w:rFonts w:ascii="Times New Roman" w:eastAsia="Calibri" w:hAnsi="Times New Roman" w:cs="Times New Roman"/>
          <w:sz w:val="28"/>
          <w:szCs w:val="28"/>
        </w:rPr>
        <w:t>за работу</w:t>
      </w:r>
      <w:r w:rsidRPr="00B048F1">
        <w:rPr>
          <w:rFonts w:ascii="Times New Roman" w:eastAsia="Calibri" w:hAnsi="Times New Roman" w:cs="Times New Roman"/>
          <w:sz w:val="28"/>
          <w:szCs w:val="28"/>
        </w:rPr>
        <w:t xml:space="preserve">, «не зачтено», если </w:t>
      </w:r>
      <w:r>
        <w:rPr>
          <w:rFonts w:ascii="Times New Roman" w:eastAsia="Calibri" w:hAnsi="Times New Roman" w:cs="Times New Roman"/>
          <w:sz w:val="28"/>
          <w:szCs w:val="28"/>
        </w:rPr>
        <w:t>обучающийся</w:t>
      </w:r>
      <w:r w:rsidRPr="00B048F1">
        <w:rPr>
          <w:rFonts w:ascii="Times New Roman" w:eastAsia="Calibri" w:hAnsi="Times New Roman" w:cs="Times New Roman"/>
          <w:sz w:val="28"/>
          <w:szCs w:val="28"/>
        </w:rPr>
        <w:t xml:space="preserve"> набрал менее 60 % </w:t>
      </w:r>
      <w:r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Pr="00B048F1">
        <w:rPr>
          <w:rFonts w:ascii="Times New Roman" w:eastAsia="Calibri" w:hAnsi="Times New Roman" w:cs="Times New Roman"/>
          <w:sz w:val="28"/>
          <w:szCs w:val="28"/>
        </w:rPr>
        <w:t xml:space="preserve">максимального балла. </w:t>
      </w:r>
    </w:p>
    <w:p w14:paraId="5117138A" w14:textId="77777777" w:rsidR="00B2221A" w:rsidRDefault="00B2221A" w:rsidP="00CF3DDF">
      <w:pPr>
        <w:pStyle w:val="a3"/>
        <w:numPr>
          <w:ilvl w:val="1"/>
          <w:numId w:val="21"/>
        </w:numPr>
        <w:spacing w:after="80" w:line="240" w:lineRule="auto"/>
        <w:ind w:left="709" w:hanging="709"/>
        <w:rPr>
          <w:rFonts w:ascii="Times New Roman" w:hAnsi="Times New Roman" w:cs="Times New Roman"/>
          <w:b/>
          <w:sz w:val="28"/>
          <w:szCs w:val="28"/>
        </w:rPr>
      </w:pPr>
      <w:r w:rsidRPr="00337CB4">
        <w:rPr>
          <w:rFonts w:ascii="Times New Roman" w:hAnsi="Times New Roman" w:cs="Times New Roman"/>
          <w:b/>
          <w:sz w:val="28"/>
          <w:szCs w:val="28"/>
        </w:rPr>
        <w:lastRenderedPageBreak/>
        <w:t>Промежуточная аттестация</w:t>
      </w:r>
    </w:p>
    <w:p w14:paraId="0E3845C2" w14:textId="77777777" w:rsidR="00B2221A" w:rsidRPr="00337CB4" w:rsidRDefault="00B2221A" w:rsidP="00CF3DDF">
      <w:pPr>
        <w:pStyle w:val="a3"/>
        <w:spacing w:after="80" w:line="120" w:lineRule="auto"/>
        <w:ind w:left="1287"/>
        <w:rPr>
          <w:rFonts w:ascii="Times New Roman" w:hAnsi="Times New Roman" w:cs="Times New Roman"/>
          <w:b/>
          <w:sz w:val="28"/>
          <w:szCs w:val="28"/>
        </w:rPr>
      </w:pPr>
    </w:p>
    <w:p w14:paraId="17292682" w14:textId="77777777" w:rsidR="00775A2B" w:rsidRPr="00FF7871" w:rsidRDefault="006A5C82" w:rsidP="00B2221A">
      <w:pPr>
        <w:pStyle w:val="a3"/>
        <w:spacing w:after="80" w:line="240" w:lineRule="auto"/>
        <w:ind w:left="709"/>
        <w:rPr>
          <w:rFonts w:ascii="Times New Roman" w:hAnsi="Times New Roman" w:cs="Times New Roman"/>
          <w:b/>
          <w:sz w:val="28"/>
          <w:szCs w:val="28"/>
        </w:rPr>
      </w:pPr>
      <w:r w:rsidRPr="00FF7871">
        <w:rPr>
          <w:rFonts w:ascii="Times New Roman" w:hAnsi="Times New Roman" w:cs="Times New Roman"/>
          <w:b/>
          <w:sz w:val="28"/>
          <w:szCs w:val="28"/>
        </w:rPr>
        <w:t>Экзамен</w:t>
      </w:r>
    </w:p>
    <w:p w14:paraId="20B704B9" w14:textId="77777777" w:rsidR="00CA1267" w:rsidRPr="00D8192A" w:rsidRDefault="00CA1267" w:rsidP="00CF3DDF">
      <w:pPr>
        <w:autoSpaceDE w:val="0"/>
        <w:autoSpaceDN w:val="0"/>
        <w:adjustRightInd w:val="0"/>
        <w:spacing w:after="8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8192A">
        <w:rPr>
          <w:rFonts w:ascii="Times New Roman" w:eastAsia="TimesNewRomanPSMT" w:hAnsi="Times New Roman" w:cs="Times New Roman"/>
          <w:sz w:val="28"/>
          <w:szCs w:val="28"/>
        </w:rPr>
        <w:t xml:space="preserve">Оценка на </w:t>
      </w:r>
      <w:r>
        <w:rPr>
          <w:rFonts w:ascii="Times New Roman" w:eastAsia="TimesNewRomanPSMT" w:hAnsi="Times New Roman" w:cs="Times New Roman"/>
          <w:sz w:val="28"/>
          <w:szCs w:val="28"/>
        </w:rPr>
        <w:t>экзамене</w:t>
      </w:r>
      <w:r w:rsidRPr="00D8192A">
        <w:rPr>
          <w:rFonts w:ascii="Times New Roman" w:eastAsia="TimesNewRomanPSMT" w:hAnsi="Times New Roman" w:cs="Times New Roman"/>
          <w:sz w:val="28"/>
          <w:szCs w:val="28"/>
        </w:rPr>
        <w:t xml:space="preserve"> осуществляется на основе принципов объективности, справедливости, всестороннего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анализа уровня знаний обучающихся</w:t>
      </w:r>
      <w:r w:rsidRPr="00D8192A">
        <w:rPr>
          <w:rFonts w:ascii="Times New Roman" w:eastAsia="TimesNewRomanPSMT" w:hAnsi="Times New Roman" w:cs="Times New Roman"/>
          <w:sz w:val="28"/>
          <w:szCs w:val="28"/>
        </w:rPr>
        <w:t>.</w:t>
      </w:r>
    </w:p>
    <w:p w14:paraId="283CE93A" w14:textId="77777777" w:rsidR="00CA1267" w:rsidRPr="00D8192A" w:rsidRDefault="00CA1267" w:rsidP="00CA1267">
      <w:pPr>
        <w:autoSpaceDE w:val="0"/>
        <w:autoSpaceDN w:val="0"/>
        <w:adjustRightInd w:val="0"/>
        <w:spacing w:after="80" w:line="24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8192A">
        <w:rPr>
          <w:rFonts w:ascii="Times New Roman" w:eastAsia="TimesNewRomanPSMT" w:hAnsi="Times New Roman" w:cs="Times New Roman"/>
          <w:sz w:val="28"/>
          <w:szCs w:val="28"/>
        </w:rPr>
        <w:t>При выставлении оценки преподаватель учитывает:</w:t>
      </w:r>
    </w:p>
    <w:p w14:paraId="43CC1C81" w14:textId="77777777" w:rsidR="00CA1267" w:rsidRPr="00D8192A" w:rsidRDefault="00CA1267" w:rsidP="00CA1267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80" w:line="240" w:lineRule="auto"/>
        <w:ind w:left="567" w:hanging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8192A">
        <w:rPr>
          <w:rFonts w:ascii="Times New Roman" w:eastAsia="TimesNewRomanPSMT" w:hAnsi="Times New Roman" w:cs="Times New Roman"/>
          <w:sz w:val="28"/>
          <w:szCs w:val="28"/>
        </w:rPr>
        <w:t>знание фактического материала по программе;</w:t>
      </w:r>
    </w:p>
    <w:p w14:paraId="086E50D1" w14:textId="77777777" w:rsidR="00CA1267" w:rsidRPr="00D8192A" w:rsidRDefault="00CA1267" w:rsidP="00CA1267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80" w:line="240" w:lineRule="auto"/>
        <w:ind w:left="567" w:hanging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степень активности обучающегося</w:t>
      </w:r>
      <w:r w:rsidRPr="00D8192A">
        <w:rPr>
          <w:rFonts w:ascii="Times New Roman" w:eastAsia="TimesNewRomanPSMT" w:hAnsi="Times New Roman" w:cs="Times New Roman"/>
          <w:sz w:val="28"/>
          <w:szCs w:val="28"/>
        </w:rPr>
        <w:t xml:space="preserve"> на практических занятиях;</w:t>
      </w:r>
    </w:p>
    <w:p w14:paraId="0B1F0E23" w14:textId="77777777" w:rsidR="00CA1267" w:rsidRPr="00D8192A" w:rsidRDefault="00CA1267" w:rsidP="00CA1267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80" w:line="240" w:lineRule="auto"/>
        <w:ind w:left="567" w:hanging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8192A">
        <w:rPr>
          <w:rFonts w:ascii="Times New Roman" w:eastAsia="TimesNewRomanPSMT" w:hAnsi="Times New Roman" w:cs="Times New Roman"/>
          <w:sz w:val="28"/>
          <w:szCs w:val="28"/>
        </w:rPr>
        <w:t>логику, структуру, стиль ответа;</w:t>
      </w:r>
    </w:p>
    <w:p w14:paraId="416E0EA2" w14:textId="77777777" w:rsidR="00CA1267" w:rsidRPr="00D8192A" w:rsidRDefault="00CA1267" w:rsidP="00CA1267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80" w:line="240" w:lineRule="auto"/>
        <w:ind w:left="567" w:hanging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8192A">
        <w:rPr>
          <w:rFonts w:ascii="Times New Roman" w:eastAsia="TimesNewRomanPSMT" w:hAnsi="Times New Roman" w:cs="Times New Roman"/>
          <w:sz w:val="28"/>
          <w:szCs w:val="28"/>
        </w:rPr>
        <w:t>культуру речи, манеру общения, готовность к дискуссии, аргументированность ответа, уровень самостоятельного мышления;</w:t>
      </w:r>
    </w:p>
    <w:p w14:paraId="3634465A" w14:textId="77777777" w:rsidR="00CA1267" w:rsidRPr="00D8192A" w:rsidRDefault="00CA1267" w:rsidP="00CA1267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80" w:line="240" w:lineRule="auto"/>
        <w:ind w:left="567" w:hanging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8192A">
        <w:rPr>
          <w:rFonts w:ascii="Times New Roman" w:eastAsia="TimesNewRomanPSMT" w:hAnsi="Times New Roman" w:cs="Times New Roman"/>
          <w:sz w:val="28"/>
          <w:szCs w:val="28"/>
        </w:rPr>
        <w:t>умение связывать теорию с практикой, решать задачи;</w:t>
      </w:r>
    </w:p>
    <w:p w14:paraId="0E7BBAF2" w14:textId="77777777" w:rsidR="00CA1267" w:rsidRPr="00D8192A" w:rsidRDefault="00CA1267" w:rsidP="00CA1267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80" w:line="240" w:lineRule="auto"/>
        <w:ind w:left="567" w:hanging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8192A">
        <w:rPr>
          <w:rFonts w:ascii="Times New Roman" w:eastAsia="TimesNewRomanPSMT" w:hAnsi="Times New Roman" w:cs="Times New Roman"/>
          <w:sz w:val="28"/>
          <w:szCs w:val="28"/>
        </w:rPr>
        <w:t>наличие пропусков семинарских и лекционных занятий по неуважительным причинам.</w:t>
      </w:r>
    </w:p>
    <w:p w14:paraId="3BBF9DFF" w14:textId="77777777" w:rsidR="00CA1267" w:rsidRDefault="00CA1267" w:rsidP="00CA1267">
      <w:pPr>
        <w:pStyle w:val="17"/>
        <w:shd w:val="clear" w:color="auto" w:fill="auto"/>
        <w:spacing w:before="0" w:after="80" w:line="240" w:lineRule="auto"/>
        <w:ind w:right="20" w:firstLine="720"/>
        <w:jc w:val="both"/>
        <w:rPr>
          <w:sz w:val="28"/>
          <w:szCs w:val="28"/>
        </w:rPr>
      </w:pPr>
      <w:r w:rsidRPr="00615A3C">
        <w:rPr>
          <w:sz w:val="28"/>
          <w:szCs w:val="28"/>
        </w:rPr>
        <w:t>Форма проведения экзамена – устная по билетам. Оценка носит дифференцированный характер и определяется оценками «отлично», «хорошо», «удовлетворительно», «неудовлетворительно».</w:t>
      </w:r>
    </w:p>
    <w:p w14:paraId="411D0F70" w14:textId="77777777" w:rsidR="00CA1267" w:rsidRPr="00615A3C" w:rsidRDefault="00CA1267" w:rsidP="006C78FE">
      <w:pPr>
        <w:widowControl w:val="0"/>
        <w:autoSpaceDE w:val="0"/>
        <w:autoSpaceDN w:val="0"/>
        <w:adjustRightInd w:val="0"/>
        <w:spacing w:after="0" w:line="12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09"/>
        <w:gridCol w:w="6475"/>
      </w:tblGrid>
      <w:tr w:rsidR="00CA1267" w:rsidRPr="00615A3C" w14:paraId="55420FD0" w14:textId="77777777" w:rsidTr="00C86EB2">
        <w:trPr>
          <w:trHeight w:val="479"/>
        </w:trPr>
        <w:tc>
          <w:tcPr>
            <w:tcW w:w="2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2E60053" w14:textId="77777777" w:rsidR="00CA1267" w:rsidRPr="006C78FE" w:rsidRDefault="00CA1267" w:rsidP="00C86EB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8F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6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CA73251" w14:textId="77777777" w:rsidR="00CA1267" w:rsidRPr="006C78FE" w:rsidRDefault="00CA1267" w:rsidP="00C86EB2">
            <w:pPr>
              <w:tabs>
                <w:tab w:val="left" w:pos="176"/>
              </w:tabs>
              <w:spacing w:before="100" w:beforeAutospacing="1" w:after="100" w:afterAutospacing="1" w:line="240" w:lineRule="auto"/>
              <w:ind w:left="54" w:firstLine="42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8F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Требования к знаниям</w:t>
            </w:r>
          </w:p>
        </w:tc>
      </w:tr>
      <w:tr w:rsidR="00CA1267" w:rsidRPr="00615A3C" w14:paraId="33E31077" w14:textId="77777777" w:rsidTr="00C86EB2">
        <w:tc>
          <w:tcPr>
            <w:tcW w:w="2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26575DA" w14:textId="77777777" w:rsidR="00CA1267" w:rsidRPr="006C78FE" w:rsidRDefault="00CA1267" w:rsidP="00C86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8F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5, «отлично»</w:t>
            </w:r>
          </w:p>
        </w:tc>
        <w:tc>
          <w:tcPr>
            <w:tcW w:w="6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9671D7C" w14:textId="77777777" w:rsidR="00CA1267" w:rsidRPr="006C78FE" w:rsidRDefault="00CA1267" w:rsidP="006C78FE">
            <w:pPr>
              <w:tabs>
                <w:tab w:val="left" w:pos="176"/>
              </w:tabs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8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Теоретическое содержание дисциплины освоено полностью, сформированы необходимые практическиенавыки работы с освоенным материалом. Все предусмотренные программой обучения учебные задания выполнены, качество их выполнения оценено числом баллов, близким к м</w:t>
            </w:r>
            <w:r w:rsidR="006C78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аксимальному</w:t>
            </w:r>
          </w:p>
        </w:tc>
      </w:tr>
      <w:tr w:rsidR="00CA1267" w:rsidRPr="00615A3C" w14:paraId="59252D8A" w14:textId="77777777" w:rsidTr="00C86EB2">
        <w:tc>
          <w:tcPr>
            <w:tcW w:w="2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8FB66B8" w14:textId="77777777" w:rsidR="00CA1267" w:rsidRPr="006C78FE" w:rsidRDefault="00CA1267" w:rsidP="00C86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8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 «хорошо»</w:t>
            </w:r>
          </w:p>
        </w:tc>
        <w:tc>
          <w:tcPr>
            <w:tcW w:w="6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FA0713E" w14:textId="77777777" w:rsidR="00CA1267" w:rsidRPr="006C78FE" w:rsidRDefault="00CA1267" w:rsidP="006C78FE">
            <w:pPr>
              <w:tabs>
                <w:tab w:val="left" w:pos="176"/>
              </w:tabs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8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Теоретическое содержание дисциплины освоено полностью, без пробело</w:t>
            </w:r>
            <w:r w:rsidR="006C78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6C78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некоторые практические навыки работы с освоенным материалом сформированы недостаточно. Все предусмотренные программой обучения учебные задания выполнены, качество выполнения ни одного из них   не оценено максимальным числом баллов, некоторые ви</w:t>
            </w:r>
            <w:r w:rsidR="006C78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 заданий выполнены с ошибками</w:t>
            </w:r>
          </w:p>
        </w:tc>
      </w:tr>
      <w:tr w:rsidR="00CA1267" w:rsidRPr="00615A3C" w14:paraId="1EA335CF" w14:textId="77777777" w:rsidTr="00C86EB2">
        <w:tc>
          <w:tcPr>
            <w:tcW w:w="2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250F50F" w14:textId="77777777" w:rsidR="00CA1267" w:rsidRPr="00615A3C" w:rsidRDefault="00CA1267" w:rsidP="00C86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15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3, </w:t>
            </w:r>
          </w:p>
          <w:p w14:paraId="76D5DF77" w14:textId="77777777" w:rsidR="00CA1267" w:rsidRPr="00615A3C" w:rsidRDefault="00CA1267" w:rsidP="00C86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15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«удовлетворительно»</w:t>
            </w:r>
          </w:p>
        </w:tc>
        <w:tc>
          <w:tcPr>
            <w:tcW w:w="6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5EAE015" w14:textId="77777777" w:rsidR="00CA1267" w:rsidRPr="006C78FE" w:rsidRDefault="00CA1267" w:rsidP="006C78FE">
            <w:pPr>
              <w:tabs>
                <w:tab w:val="left" w:pos="176"/>
              </w:tabs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8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Теоретическое содержание дисциплины освоено частично, но пробелы, не носят существенного характера, необходимые практические навыки работы с освоенным материалом в основном сформированы. Большинство предусмотренных программой обучения учебных заданий вып</w:t>
            </w:r>
            <w:r w:rsidR="006C78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олнено, но не высокого качества</w:t>
            </w:r>
          </w:p>
        </w:tc>
      </w:tr>
      <w:tr w:rsidR="00CA1267" w:rsidRPr="00615A3C" w14:paraId="64CDA660" w14:textId="77777777" w:rsidTr="00C86EB2">
        <w:tc>
          <w:tcPr>
            <w:tcW w:w="2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654182B" w14:textId="77777777" w:rsidR="00CA1267" w:rsidRPr="00615A3C" w:rsidRDefault="00CA1267" w:rsidP="00C86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15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2, </w:t>
            </w:r>
          </w:p>
          <w:p w14:paraId="13301EE3" w14:textId="77777777" w:rsidR="00CA1267" w:rsidRPr="00615A3C" w:rsidRDefault="00CA1267" w:rsidP="00C86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15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«неудовлетворительно»</w:t>
            </w:r>
          </w:p>
        </w:tc>
        <w:tc>
          <w:tcPr>
            <w:tcW w:w="6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81DA848" w14:textId="77777777" w:rsidR="00CA1267" w:rsidRPr="006C78FE" w:rsidRDefault="00CA1267" w:rsidP="006C78FE">
            <w:pPr>
              <w:tabs>
                <w:tab w:val="left" w:pos="176"/>
              </w:tabs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8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Теоретическое содержание дисциплины не освоено, необходимые практические навыки работы не сформированы, выполненные учебные задания содержат грубые ошибки, </w:t>
            </w:r>
            <w:r w:rsidR="006C78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дополнительная самостоятельная </w:t>
            </w:r>
            <w:r w:rsidRPr="006C78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над материалом дисциплины не приведет к существенному повышению каче</w:t>
            </w:r>
            <w:r w:rsidR="006C78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выполнения учебных заданий</w:t>
            </w:r>
          </w:p>
        </w:tc>
      </w:tr>
    </w:tbl>
    <w:p w14:paraId="24F93D59" w14:textId="16592DD3" w:rsidR="00B2221A" w:rsidRPr="00763755" w:rsidRDefault="00CA1267" w:rsidP="00CF3DDF">
      <w:pPr>
        <w:pStyle w:val="a3"/>
        <w:numPr>
          <w:ilvl w:val="0"/>
          <w:numId w:val="21"/>
        </w:numPr>
        <w:autoSpaceDE w:val="0"/>
        <w:autoSpaceDN w:val="0"/>
        <w:adjustRightInd w:val="0"/>
        <w:spacing w:after="80" w:line="240" w:lineRule="auto"/>
        <w:ind w:left="709" w:hanging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3755">
        <w:rPr>
          <w:rFonts w:ascii="Times New Roman" w:hAnsi="Times New Roman" w:cs="Times New Roman"/>
          <w:b/>
          <w:sz w:val="24"/>
          <w:szCs w:val="24"/>
        </w:rPr>
        <w:br w:type="page"/>
      </w:r>
      <w:r w:rsidR="00B2221A" w:rsidRPr="00763755">
        <w:rPr>
          <w:rFonts w:ascii="Times New Roman" w:hAnsi="Times New Roman" w:cs="Times New Roman"/>
          <w:b/>
          <w:sz w:val="24"/>
          <w:szCs w:val="24"/>
        </w:rPr>
        <w:lastRenderedPageBreak/>
        <w:t>МЕТОДИЧЕСКИЕ МАТЕРИАЛЫ, ОПРЕДЕЛЯЮЩИЕ ПРОЦЕДУРЫ ОЦЕНИВАНИЯ КОМПЕТЕНЦИЙ</w:t>
      </w:r>
    </w:p>
    <w:p w14:paraId="3C625060" w14:textId="77777777" w:rsidR="000E6EE0" w:rsidRPr="00C63604" w:rsidRDefault="000E6EE0" w:rsidP="000E6EE0">
      <w:pPr>
        <w:pStyle w:val="a3"/>
        <w:spacing w:after="0" w:line="240" w:lineRule="auto"/>
        <w:ind w:left="0"/>
        <w:contextualSpacing w:val="0"/>
        <w:jc w:val="center"/>
        <w:rPr>
          <w:rFonts w:ascii="Times New Roman" w:eastAsia="Calibri" w:hAnsi="Times New Roman" w:cs="Times New Roman"/>
          <w:b/>
        </w:rPr>
      </w:pPr>
    </w:p>
    <w:p w14:paraId="22B23A35" w14:textId="77777777" w:rsidR="00DC597B" w:rsidRPr="00C63604" w:rsidRDefault="00DC597B" w:rsidP="000E6EE0">
      <w:pPr>
        <w:pStyle w:val="a3"/>
        <w:spacing w:after="120" w:line="240" w:lineRule="auto"/>
        <w:ind w:left="0"/>
        <w:contextualSpacing w:val="0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C63604">
        <w:rPr>
          <w:rFonts w:ascii="Times New Roman" w:eastAsia="Calibri" w:hAnsi="Times New Roman" w:cs="Times New Roman"/>
          <w:b/>
          <w:sz w:val="20"/>
          <w:szCs w:val="20"/>
        </w:rPr>
        <w:t>АТТЕСТАЦИОННЫЙ ЛИСТ ОБУЧАЮЩЕГОСЯ</w:t>
      </w:r>
    </w:p>
    <w:tbl>
      <w:tblPr>
        <w:tblStyle w:val="a5"/>
        <w:tblW w:w="9669" w:type="dxa"/>
        <w:tblInd w:w="-176" w:type="dxa"/>
        <w:tblLook w:val="04A0" w:firstRow="1" w:lastRow="0" w:firstColumn="1" w:lastColumn="0" w:noHBand="0" w:noVBand="1"/>
      </w:tblPr>
      <w:tblGrid>
        <w:gridCol w:w="1300"/>
        <w:gridCol w:w="5080"/>
        <w:gridCol w:w="3289"/>
      </w:tblGrid>
      <w:tr w:rsidR="00DC597B" w:rsidRPr="00C63604" w14:paraId="2D7AD088" w14:textId="77777777" w:rsidTr="003531D3">
        <w:tc>
          <w:tcPr>
            <w:tcW w:w="1300" w:type="dxa"/>
            <w:vAlign w:val="center"/>
          </w:tcPr>
          <w:p w14:paraId="2A6FDA19" w14:textId="77777777" w:rsidR="00DC597B" w:rsidRPr="00C63604" w:rsidRDefault="00DC597B" w:rsidP="00C52F50">
            <w:pPr>
              <w:jc w:val="center"/>
              <w:outlineLvl w:val="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6360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Код </w:t>
            </w:r>
          </w:p>
          <w:p w14:paraId="200EB891" w14:textId="77777777" w:rsidR="00DC597B" w:rsidRPr="008A62B3" w:rsidRDefault="00DC597B" w:rsidP="00C52F50">
            <w:pPr>
              <w:jc w:val="center"/>
              <w:outlineLvl w:val="1"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8A62B3">
              <w:rPr>
                <w:rFonts w:ascii="Times New Roman" w:hAnsi="Times New Roman" w:cs="Times New Roman"/>
                <w:b/>
                <w:sz w:val="18"/>
                <w:szCs w:val="18"/>
              </w:rPr>
              <w:t>компетенции</w:t>
            </w:r>
          </w:p>
        </w:tc>
        <w:tc>
          <w:tcPr>
            <w:tcW w:w="5080" w:type="dxa"/>
            <w:vAlign w:val="center"/>
          </w:tcPr>
          <w:p w14:paraId="6FCB5117" w14:textId="77777777" w:rsidR="00DC597B" w:rsidRPr="00C63604" w:rsidRDefault="00844734" w:rsidP="00C52F50">
            <w:pPr>
              <w:jc w:val="center"/>
              <w:outlineLvl w:val="1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8A62B3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Индикаторы достижения</w:t>
            </w:r>
            <w:r w:rsidR="00DC597B" w:rsidRPr="008A62B3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 компетенций</w:t>
            </w:r>
          </w:p>
        </w:tc>
        <w:tc>
          <w:tcPr>
            <w:tcW w:w="3289" w:type="dxa"/>
            <w:tcBorders>
              <w:bottom w:val="single" w:sz="4" w:space="0" w:color="auto"/>
            </w:tcBorders>
            <w:vAlign w:val="center"/>
          </w:tcPr>
          <w:p w14:paraId="65F2C4F5" w14:textId="77777777" w:rsidR="00DC597B" w:rsidRPr="00C63604" w:rsidRDefault="00DC597B" w:rsidP="00C52F50">
            <w:pPr>
              <w:jc w:val="center"/>
              <w:outlineLvl w:val="1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C6360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Уровень сформированности компетенций, %</w:t>
            </w:r>
          </w:p>
        </w:tc>
      </w:tr>
      <w:tr w:rsidR="008A62B3" w:rsidRPr="00C63604" w14:paraId="61B39660" w14:textId="77777777" w:rsidTr="003531D3">
        <w:trPr>
          <w:trHeight w:val="801"/>
        </w:trPr>
        <w:tc>
          <w:tcPr>
            <w:tcW w:w="1300" w:type="dxa"/>
            <w:vMerge w:val="restart"/>
          </w:tcPr>
          <w:p w14:paraId="5B9ECFF7" w14:textId="77777777" w:rsidR="008A62B3" w:rsidRPr="00C63604" w:rsidRDefault="008A62B3" w:rsidP="008A62B3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63604">
              <w:rPr>
                <w:rFonts w:ascii="Times New Roman" w:hAnsi="Times New Roman" w:cs="Times New Roman"/>
                <w:b/>
              </w:rPr>
              <w:t>ОПК-5</w:t>
            </w:r>
          </w:p>
          <w:p w14:paraId="769D1968" w14:textId="77777777" w:rsidR="008A62B3" w:rsidRPr="00C63604" w:rsidRDefault="008A62B3" w:rsidP="008A62B3">
            <w:pPr>
              <w:pStyle w:val="a3"/>
              <w:ind w:left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80" w:type="dxa"/>
          </w:tcPr>
          <w:p w14:paraId="03E4B374" w14:textId="77777777" w:rsidR="008A62B3" w:rsidRPr="00CF3DDF" w:rsidRDefault="008A62B3" w:rsidP="008A62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3DDF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CF3DDF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развития различных сфер личности, нормативную регламентацию и этические принципы деятельности психолога, основы психодиагностики</w:t>
            </w:r>
          </w:p>
        </w:tc>
        <w:tc>
          <w:tcPr>
            <w:tcW w:w="3289" w:type="dxa"/>
            <w:tcBorders>
              <w:bottom w:val="single" w:sz="4" w:space="0" w:color="auto"/>
              <w:right w:val="single" w:sz="4" w:space="0" w:color="auto"/>
            </w:tcBorders>
          </w:tcPr>
          <w:p w14:paraId="77C5289A" w14:textId="77777777" w:rsidR="008A62B3" w:rsidRPr="003531D3" w:rsidRDefault="008A62B3" w:rsidP="008A62B3">
            <w:pPr>
              <w:spacing w:before="20"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531D3">
              <w:rPr>
                <w:rFonts w:ascii="Times New Roman" w:hAnsi="Times New Roman" w:cs="Times New Roman"/>
                <w:sz w:val="24"/>
                <w:szCs w:val="24"/>
              </w:rPr>
              <w:t>10 20 30 40 50 60 70 80 90 100</w:t>
            </w:r>
          </w:p>
        </w:tc>
      </w:tr>
      <w:tr w:rsidR="008A62B3" w:rsidRPr="00C63604" w14:paraId="57C1ECB7" w14:textId="77777777" w:rsidTr="003531D3">
        <w:trPr>
          <w:trHeight w:val="1104"/>
        </w:trPr>
        <w:tc>
          <w:tcPr>
            <w:tcW w:w="1300" w:type="dxa"/>
            <w:vMerge/>
          </w:tcPr>
          <w:p w14:paraId="419CD996" w14:textId="77777777" w:rsidR="008A62B3" w:rsidRPr="00C63604" w:rsidRDefault="008A62B3" w:rsidP="008A62B3">
            <w:pPr>
              <w:outlineLvl w:val="1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5080" w:type="dxa"/>
          </w:tcPr>
          <w:p w14:paraId="39541ADF" w14:textId="77777777" w:rsidR="008A62B3" w:rsidRPr="00CF3DDF" w:rsidRDefault="008A62B3" w:rsidP="008A62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3DDF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CF3DDF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комплексное исследование и диагностику психических свойств и состояний, особенностей развития различных сфер личности, а также профессиональной среды с учетом нормативной регламентации и этических принципов деятельности психолога</w:t>
            </w:r>
          </w:p>
        </w:tc>
        <w:tc>
          <w:tcPr>
            <w:tcW w:w="3289" w:type="dxa"/>
            <w:tcBorders>
              <w:bottom w:val="single" w:sz="4" w:space="0" w:color="auto"/>
              <w:right w:val="single" w:sz="4" w:space="0" w:color="auto"/>
            </w:tcBorders>
          </w:tcPr>
          <w:p w14:paraId="6A97AC82" w14:textId="77777777" w:rsidR="008A62B3" w:rsidRPr="003531D3" w:rsidRDefault="008A62B3" w:rsidP="008A62B3">
            <w:pPr>
              <w:spacing w:before="20"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531D3">
              <w:rPr>
                <w:rFonts w:ascii="Times New Roman" w:hAnsi="Times New Roman" w:cs="Times New Roman"/>
                <w:sz w:val="24"/>
                <w:szCs w:val="24"/>
              </w:rPr>
              <w:t>10 20 30 40 50 60 70 80 90 100</w:t>
            </w:r>
          </w:p>
        </w:tc>
      </w:tr>
      <w:tr w:rsidR="008A62B3" w:rsidRPr="00C63604" w14:paraId="112443BD" w14:textId="77777777" w:rsidTr="003531D3">
        <w:trPr>
          <w:trHeight w:val="828"/>
        </w:trPr>
        <w:tc>
          <w:tcPr>
            <w:tcW w:w="1300" w:type="dxa"/>
            <w:vMerge/>
          </w:tcPr>
          <w:p w14:paraId="45A2FB20" w14:textId="77777777" w:rsidR="008A62B3" w:rsidRPr="00C63604" w:rsidRDefault="008A62B3" w:rsidP="008A62B3">
            <w:pPr>
              <w:outlineLvl w:val="1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5080" w:type="dxa"/>
          </w:tcPr>
          <w:p w14:paraId="1888E1E1" w14:textId="77777777" w:rsidR="008A62B3" w:rsidRPr="00CF3DDF" w:rsidRDefault="008A62B3" w:rsidP="008A62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3DDF">
              <w:rPr>
                <w:rFonts w:ascii="Times New Roman" w:hAnsi="Times New Roman" w:cs="Times New Roman"/>
                <w:b/>
                <w:sz w:val="24"/>
                <w:szCs w:val="24"/>
              </w:rPr>
              <w:t>Владеть</w:t>
            </w:r>
            <w:r w:rsidRPr="00CF3DDF">
              <w:rPr>
                <w:rFonts w:ascii="Times New Roman" w:hAnsi="Times New Roman" w:cs="Times New Roman"/>
                <w:sz w:val="24"/>
                <w:szCs w:val="24"/>
              </w:rPr>
              <w:t xml:space="preserve"> навыками проведения комплексного исследования и диагностики психических свойств и состояний, особенностей развития различных сфер личности, а также профессиональной среды с учетом нормативной регламентации и этических принципов деятельности психолога</w:t>
            </w:r>
          </w:p>
        </w:tc>
        <w:tc>
          <w:tcPr>
            <w:tcW w:w="3289" w:type="dxa"/>
            <w:tcBorders>
              <w:bottom w:val="single" w:sz="4" w:space="0" w:color="auto"/>
              <w:right w:val="single" w:sz="4" w:space="0" w:color="auto"/>
            </w:tcBorders>
          </w:tcPr>
          <w:p w14:paraId="564E33C0" w14:textId="77777777" w:rsidR="008A62B3" w:rsidRPr="003531D3" w:rsidRDefault="008A62B3" w:rsidP="008A62B3">
            <w:pPr>
              <w:spacing w:before="20"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531D3">
              <w:rPr>
                <w:rFonts w:ascii="Times New Roman" w:hAnsi="Times New Roman" w:cs="Times New Roman"/>
                <w:sz w:val="24"/>
                <w:szCs w:val="24"/>
              </w:rPr>
              <w:t>10 20 30 40 50 60 70 80 90 100</w:t>
            </w:r>
          </w:p>
        </w:tc>
      </w:tr>
    </w:tbl>
    <w:p w14:paraId="37476E38" w14:textId="77777777" w:rsidR="00CA1267" w:rsidRDefault="00CA1267" w:rsidP="00DC597B">
      <w:pPr>
        <w:spacing w:after="0" w:line="360" w:lineRule="auto"/>
        <w:ind w:firstLine="709"/>
        <w:rPr>
          <w:rFonts w:ascii="Times New Roman" w:eastAsia="Calibri" w:hAnsi="Times New Roman"/>
          <w:sz w:val="28"/>
          <w:szCs w:val="28"/>
        </w:rPr>
      </w:pPr>
    </w:p>
    <w:p w14:paraId="4A5C3BE6" w14:textId="77777777" w:rsidR="00DC597B" w:rsidRDefault="00DC597B" w:rsidP="00DC597B">
      <w:pPr>
        <w:spacing w:after="0" w:line="360" w:lineRule="auto"/>
        <w:ind w:firstLine="709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Общая оценка сформированности компетенций ____________________</w:t>
      </w:r>
    </w:p>
    <w:p w14:paraId="4F72D36D" w14:textId="77777777" w:rsidR="00DC597B" w:rsidRPr="0022330F" w:rsidRDefault="00DC597B" w:rsidP="00DC597B">
      <w:pPr>
        <w:spacing w:after="120" w:line="360" w:lineRule="auto"/>
        <w:ind w:firstLine="709"/>
        <w:rPr>
          <w:rFonts w:ascii="Times New Roman" w:eastAsia="Calibri" w:hAnsi="Times New Roman"/>
          <w:b/>
          <w:sz w:val="28"/>
          <w:szCs w:val="28"/>
        </w:rPr>
      </w:pPr>
      <w:r w:rsidRPr="0022330F">
        <w:rPr>
          <w:rFonts w:ascii="Times New Roman" w:eastAsia="Calibri" w:hAnsi="Times New Roman"/>
          <w:b/>
          <w:sz w:val="28"/>
          <w:szCs w:val="28"/>
        </w:rPr>
        <w:t>Шкала оценки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093"/>
        <w:gridCol w:w="5385"/>
        <w:gridCol w:w="2092"/>
      </w:tblGrid>
      <w:tr w:rsidR="00DC597B" w14:paraId="7321CAE1" w14:textId="77777777" w:rsidTr="00C52F50">
        <w:tc>
          <w:tcPr>
            <w:tcW w:w="2093" w:type="dxa"/>
            <w:vAlign w:val="center"/>
          </w:tcPr>
          <w:p w14:paraId="0325D385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22330F">
              <w:rPr>
                <w:rFonts w:ascii="Times New Roman" w:eastAsia="Calibri" w:hAnsi="Times New Roman"/>
                <w:b/>
                <w:sz w:val="24"/>
                <w:szCs w:val="24"/>
              </w:rPr>
              <w:t>Интервал</w:t>
            </w:r>
          </w:p>
        </w:tc>
        <w:tc>
          <w:tcPr>
            <w:tcW w:w="5386" w:type="dxa"/>
            <w:vAlign w:val="center"/>
          </w:tcPr>
          <w:p w14:paraId="5D303D67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Уровень сформированности компетенции</w:t>
            </w:r>
          </w:p>
        </w:tc>
        <w:tc>
          <w:tcPr>
            <w:tcW w:w="2092" w:type="dxa"/>
            <w:vAlign w:val="center"/>
          </w:tcPr>
          <w:p w14:paraId="1EB07915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Балл</w:t>
            </w:r>
          </w:p>
        </w:tc>
      </w:tr>
      <w:tr w:rsidR="00DC597B" w14:paraId="62FF8CB5" w14:textId="77777777" w:rsidTr="00C52F50">
        <w:tc>
          <w:tcPr>
            <w:tcW w:w="2093" w:type="dxa"/>
            <w:vAlign w:val="center"/>
          </w:tcPr>
          <w:p w14:paraId="7271190A" w14:textId="77777777" w:rsidR="00DC597B" w:rsidRPr="005F74D9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20</w:t>
            </w:r>
          </w:p>
        </w:tc>
        <w:tc>
          <w:tcPr>
            <w:tcW w:w="5386" w:type="dxa"/>
            <w:vAlign w:val="center"/>
          </w:tcPr>
          <w:p w14:paraId="77DA85D9" w14:textId="77777777" w:rsidR="00DC597B" w:rsidRPr="0022330F" w:rsidRDefault="008213EF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низкий</w:t>
            </w:r>
          </w:p>
        </w:tc>
        <w:tc>
          <w:tcPr>
            <w:tcW w:w="2092" w:type="dxa"/>
            <w:vAlign w:val="center"/>
          </w:tcPr>
          <w:p w14:paraId="154DC15B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</w:tr>
      <w:tr w:rsidR="00DC597B" w14:paraId="7B1877FD" w14:textId="77777777" w:rsidTr="00C52F50">
        <w:tc>
          <w:tcPr>
            <w:tcW w:w="2093" w:type="dxa"/>
            <w:vAlign w:val="center"/>
          </w:tcPr>
          <w:p w14:paraId="00C5F4FE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20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40</w:t>
            </w:r>
          </w:p>
        </w:tc>
        <w:tc>
          <w:tcPr>
            <w:tcW w:w="5386" w:type="dxa"/>
            <w:vAlign w:val="center"/>
          </w:tcPr>
          <w:p w14:paraId="455463B4" w14:textId="77777777" w:rsidR="00DC597B" w:rsidRPr="0022330F" w:rsidRDefault="008213EF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ниже среднего</w:t>
            </w:r>
          </w:p>
        </w:tc>
        <w:tc>
          <w:tcPr>
            <w:tcW w:w="2092" w:type="dxa"/>
            <w:vAlign w:val="center"/>
          </w:tcPr>
          <w:p w14:paraId="5181C968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  <w:tr w:rsidR="00DC597B" w14:paraId="5A26A2DF" w14:textId="77777777" w:rsidTr="00C52F50">
        <w:tc>
          <w:tcPr>
            <w:tcW w:w="2093" w:type="dxa"/>
            <w:vAlign w:val="center"/>
          </w:tcPr>
          <w:p w14:paraId="74C0239C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40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60</w:t>
            </w:r>
          </w:p>
        </w:tc>
        <w:tc>
          <w:tcPr>
            <w:tcW w:w="5386" w:type="dxa"/>
            <w:vAlign w:val="center"/>
          </w:tcPr>
          <w:p w14:paraId="0A231DDF" w14:textId="77777777" w:rsidR="00DC597B" w:rsidRPr="0022330F" w:rsidRDefault="008213EF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2092" w:type="dxa"/>
            <w:vAlign w:val="center"/>
          </w:tcPr>
          <w:p w14:paraId="003DB3C8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</w:tr>
      <w:tr w:rsidR="00DC597B" w14:paraId="07B81765" w14:textId="77777777" w:rsidTr="00C52F50">
        <w:tc>
          <w:tcPr>
            <w:tcW w:w="2093" w:type="dxa"/>
            <w:vAlign w:val="center"/>
          </w:tcPr>
          <w:p w14:paraId="17432D17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60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80</w:t>
            </w:r>
          </w:p>
        </w:tc>
        <w:tc>
          <w:tcPr>
            <w:tcW w:w="5386" w:type="dxa"/>
            <w:vAlign w:val="center"/>
          </w:tcPr>
          <w:p w14:paraId="072598AF" w14:textId="77777777" w:rsidR="00DC597B" w:rsidRPr="0022330F" w:rsidRDefault="008213EF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выше среднего</w:t>
            </w:r>
          </w:p>
        </w:tc>
        <w:tc>
          <w:tcPr>
            <w:tcW w:w="2092" w:type="dxa"/>
            <w:vAlign w:val="center"/>
          </w:tcPr>
          <w:p w14:paraId="485F366F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</w:tr>
      <w:tr w:rsidR="00DC597B" w14:paraId="55297055" w14:textId="77777777" w:rsidTr="00C52F50">
        <w:tc>
          <w:tcPr>
            <w:tcW w:w="2093" w:type="dxa"/>
            <w:vAlign w:val="center"/>
          </w:tcPr>
          <w:p w14:paraId="3C6633B7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80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100</w:t>
            </w:r>
          </w:p>
        </w:tc>
        <w:tc>
          <w:tcPr>
            <w:tcW w:w="5386" w:type="dxa"/>
            <w:vAlign w:val="center"/>
          </w:tcPr>
          <w:p w14:paraId="37DACBE6" w14:textId="77777777" w:rsidR="00DC597B" w:rsidRPr="0022330F" w:rsidRDefault="008213EF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092" w:type="dxa"/>
            <w:vAlign w:val="center"/>
          </w:tcPr>
          <w:p w14:paraId="5FCCF6EB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5</w:t>
            </w:r>
          </w:p>
        </w:tc>
      </w:tr>
    </w:tbl>
    <w:p w14:paraId="31C75A5A" w14:textId="77777777" w:rsidR="00DC597B" w:rsidRDefault="00DC597B" w:rsidP="00D95CB3">
      <w:pPr>
        <w:rPr>
          <w:rFonts w:ascii="Times New Roman" w:hAnsi="Times New Roman" w:cs="Times New Roman"/>
          <w:b/>
          <w:sz w:val="24"/>
          <w:szCs w:val="24"/>
        </w:rPr>
      </w:pPr>
    </w:p>
    <w:sectPr w:rsidR="00DC597B" w:rsidSect="008A69FE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DA8599" w14:textId="77777777" w:rsidR="00384E08" w:rsidRDefault="00384E08" w:rsidP="00D95CB3">
      <w:pPr>
        <w:spacing w:after="0" w:line="240" w:lineRule="auto"/>
      </w:pPr>
      <w:r>
        <w:separator/>
      </w:r>
    </w:p>
  </w:endnote>
  <w:endnote w:type="continuationSeparator" w:id="0">
    <w:p w14:paraId="4E8EC05B" w14:textId="77777777" w:rsidR="00384E08" w:rsidRDefault="00384E08" w:rsidP="00D95C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Yu Gothic UI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+mn-ea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ar(--depot-font-text)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7FB7A5" w14:textId="77777777" w:rsidR="00384E08" w:rsidRDefault="00384E08" w:rsidP="00D95CB3">
      <w:pPr>
        <w:spacing w:after="0" w:line="240" w:lineRule="auto"/>
      </w:pPr>
      <w:r>
        <w:separator/>
      </w:r>
    </w:p>
  </w:footnote>
  <w:footnote w:type="continuationSeparator" w:id="0">
    <w:p w14:paraId="3A744D3F" w14:textId="77777777" w:rsidR="00384E08" w:rsidRDefault="00384E08" w:rsidP="00D95C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642714"/>
      <w:docPartObj>
        <w:docPartGallery w:val="Page Numbers (Top of Page)"/>
        <w:docPartUnique/>
      </w:docPartObj>
    </w:sdtPr>
    <w:sdtContent>
      <w:p w14:paraId="0DCEED12" w14:textId="7371E614" w:rsidR="003A78C6" w:rsidRPr="00D95CB3" w:rsidRDefault="003A78C6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37C22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14:paraId="566995F1" w14:textId="77777777" w:rsidR="003A78C6" w:rsidRDefault="003A78C6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12990197"/>
      <w:docPartObj>
        <w:docPartGallery w:val="Page Numbers (Top of Page)"/>
        <w:docPartUnique/>
      </w:docPartObj>
    </w:sdtPr>
    <w:sdtContent>
      <w:p w14:paraId="106F4C4E" w14:textId="7D43ED07" w:rsidR="003A78C6" w:rsidRDefault="003A78C6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7C22">
          <w:rPr>
            <w:noProof/>
          </w:rPr>
          <w:t>10</w:t>
        </w:r>
        <w:r>
          <w:fldChar w:fldCharType="end"/>
        </w:r>
      </w:p>
    </w:sdtContent>
  </w:sdt>
  <w:p w14:paraId="4C4FD064" w14:textId="77777777" w:rsidR="003A78C6" w:rsidRDefault="003A78C6" w:rsidP="00C11524">
    <w:pPr>
      <w:pStyle w:val="a8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2160" w:hanging="360"/>
      </w:pPr>
    </w:lvl>
  </w:abstractNum>
  <w:abstractNum w:abstractNumId="1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  <w:sz w:val="28"/>
        <w:szCs w:val="28"/>
      </w:rPr>
    </w:lvl>
  </w:abstractNum>
  <w:abstractNum w:abstractNumId="3" w15:restartNumberingAfterBreak="0">
    <w:nsid w:val="0000000F"/>
    <w:multiLevelType w:val="singleLevel"/>
    <w:tmpl w:val="F45ACC8C"/>
    <w:name w:val="WW8Num1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16"/>
        <w:szCs w:val="16"/>
      </w:rPr>
    </w:lvl>
  </w:abstractNum>
  <w:abstractNum w:abstractNumId="4" w15:restartNumberingAfterBreak="0">
    <w:nsid w:val="00864E8D"/>
    <w:multiLevelType w:val="hybridMultilevel"/>
    <w:tmpl w:val="7C5E9E0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0B3D0B"/>
    <w:multiLevelType w:val="hybridMultilevel"/>
    <w:tmpl w:val="D5ACB1CA"/>
    <w:lvl w:ilvl="0" w:tplc="04190011">
      <w:start w:val="1"/>
      <w:numFmt w:val="decimal"/>
      <w:lvlText w:val="%1)"/>
      <w:lvlJc w:val="left"/>
      <w:pPr>
        <w:ind w:left="71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38" w:hanging="360"/>
      </w:pPr>
    </w:lvl>
    <w:lvl w:ilvl="2" w:tplc="FFFFFFFF" w:tentative="1">
      <w:start w:val="1"/>
      <w:numFmt w:val="lowerRoman"/>
      <w:lvlText w:val="%3."/>
      <w:lvlJc w:val="right"/>
      <w:pPr>
        <w:ind w:left="2158" w:hanging="180"/>
      </w:pPr>
    </w:lvl>
    <w:lvl w:ilvl="3" w:tplc="FFFFFFFF" w:tentative="1">
      <w:start w:val="1"/>
      <w:numFmt w:val="decimal"/>
      <w:lvlText w:val="%4."/>
      <w:lvlJc w:val="left"/>
      <w:pPr>
        <w:ind w:left="2878" w:hanging="360"/>
      </w:pPr>
    </w:lvl>
    <w:lvl w:ilvl="4" w:tplc="FFFFFFFF" w:tentative="1">
      <w:start w:val="1"/>
      <w:numFmt w:val="lowerLetter"/>
      <w:lvlText w:val="%5."/>
      <w:lvlJc w:val="left"/>
      <w:pPr>
        <w:ind w:left="3598" w:hanging="360"/>
      </w:pPr>
    </w:lvl>
    <w:lvl w:ilvl="5" w:tplc="FFFFFFFF" w:tentative="1">
      <w:start w:val="1"/>
      <w:numFmt w:val="lowerRoman"/>
      <w:lvlText w:val="%6."/>
      <w:lvlJc w:val="right"/>
      <w:pPr>
        <w:ind w:left="4318" w:hanging="180"/>
      </w:pPr>
    </w:lvl>
    <w:lvl w:ilvl="6" w:tplc="FFFFFFFF" w:tentative="1">
      <w:start w:val="1"/>
      <w:numFmt w:val="decimal"/>
      <w:lvlText w:val="%7."/>
      <w:lvlJc w:val="left"/>
      <w:pPr>
        <w:ind w:left="5038" w:hanging="360"/>
      </w:pPr>
    </w:lvl>
    <w:lvl w:ilvl="7" w:tplc="FFFFFFFF" w:tentative="1">
      <w:start w:val="1"/>
      <w:numFmt w:val="lowerLetter"/>
      <w:lvlText w:val="%8."/>
      <w:lvlJc w:val="left"/>
      <w:pPr>
        <w:ind w:left="5758" w:hanging="360"/>
      </w:pPr>
    </w:lvl>
    <w:lvl w:ilvl="8" w:tplc="FFFFFFFF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6" w15:restartNumberingAfterBreak="0">
    <w:nsid w:val="0AFE6AB6"/>
    <w:multiLevelType w:val="hybridMultilevel"/>
    <w:tmpl w:val="0BD4382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0D70360F"/>
    <w:multiLevelType w:val="hybridMultilevel"/>
    <w:tmpl w:val="7ED63B4E"/>
    <w:lvl w:ilvl="0" w:tplc="718EB40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457FE0"/>
    <w:multiLevelType w:val="hybridMultilevel"/>
    <w:tmpl w:val="FC5AAC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796AB0"/>
    <w:multiLevelType w:val="hybridMultilevel"/>
    <w:tmpl w:val="F99458B8"/>
    <w:lvl w:ilvl="0" w:tplc="16644F56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7650A2"/>
    <w:multiLevelType w:val="hybridMultilevel"/>
    <w:tmpl w:val="D930ACB4"/>
    <w:lvl w:ilvl="0" w:tplc="0A945168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BD5AD7"/>
    <w:multiLevelType w:val="hybridMultilevel"/>
    <w:tmpl w:val="5EDEDD1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1BDC6C3A"/>
    <w:multiLevelType w:val="hybridMultilevel"/>
    <w:tmpl w:val="F522A03A"/>
    <w:lvl w:ilvl="0" w:tplc="6974F3CE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1A38F6"/>
    <w:multiLevelType w:val="multilevel"/>
    <w:tmpl w:val="F03CB47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4" w15:restartNumberingAfterBreak="0">
    <w:nsid w:val="1FA35657"/>
    <w:multiLevelType w:val="hybridMultilevel"/>
    <w:tmpl w:val="0BEEF8A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1FEB21AD"/>
    <w:multiLevelType w:val="multilevel"/>
    <w:tmpl w:val="EC2E5156"/>
    <w:lvl w:ilvl="0">
      <w:start w:val="4"/>
      <w:numFmt w:val="decimal"/>
      <w:lvlText w:val="%1."/>
      <w:lvlJc w:val="left"/>
      <w:pPr>
        <w:ind w:left="1069" w:hanging="360"/>
      </w:pPr>
      <w:rPr>
        <w:rFonts w:hint="default"/>
        <w:b/>
        <w:sz w:val="24"/>
        <w:szCs w:val="24"/>
      </w:rPr>
    </w:lvl>
    <w:lvl w:ilvl="1">
      <w:start w:val="3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6" w15:restartNumberingAfterBreak="0">
    <w:nsid w:val="200B6B68"/>
    <w:multiLevelType w:val="hybridMultilevel"/>
    <w:tmpl w:val="3D1A706A"/>
    <w:lvl w:ilvl="0" w:tplc="F360317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BA6BF3"/>
    <w:multiLevelType w:val="hybridMultilevel"/>
    <w:tmpl w:val="66F09936"/>
    <w:lvl w:ilvl="0" w:tplc="3D7E698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517044"/>
    <w:multiLevelType w:val="multilevel"/>
    <w:tmpl w:val="C324F382"/>
    <w:lvl w:ilvl="0">
      <w:start w:val="5"/>
      <w:numFmt w:val="decimal"/>
      <w:lvlText w:val="%1."/>
      <w:lvlJc w:val="left"/>
      <w:pPr>
        <w:ind w:left="106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9" w15:restartNumberingAfterBreak="0">
    <w:nsid w:val="2EBB7A58"/>
    <w:multiLevelType w:val="hybridMultilevel"/>
    <w:tmpl w:val="94B205CE"/>
    <w:lvl w:ilvl="0" w:tplc="517C73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D7700C"/>
    <w:multiLevelType w:val="hybridMultilevel"/>
    <w:tmpl w:val="9F9CCFAA"/>
    <w:lvl w:ilvl="0" w:tplc="2DD469C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556B35"/>
    <w:multiLevelType w:val="hybridMultilevel"/>
    <w:tmpl w:val="415CB888"/>
    <w:lvl w:ilvl="0" w:tplc="6E0893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DC0AAE"/>
    <w:multiLevelType w:val="hybridMultilevel"/>
    <w:tmpl w:val="000E7982"/>
    <w:lvl w:ilvl="0" w:tplc="D0BA278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F340F4"/>
    <w:multiLevelType w:val="hybridMultilevel"/>
    <w:tmpl w:val="2390D3EC"/>
    <w:lvl w:ilvl="0" w:tplc="517C73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7E57F00"/>
    <w:multiLevelType w:val="hybridMultilevel"/>
    <w:tmpl w:val="FE8C0AA0"/>
    <w:lvl w:ilvl="0" w:tplc="04190011">
      <w:start w:val="1"/>
      <w:numFmt w:val="decimal"/>
      <w:lvlText w:val="%1)"/>
      <w:lvlJc w:val="left"/>
      <w:pPr>
        <w:ind w:left="1427" w:hanging="360"/>
      </w:pPr>
    </w:lvl>
    <w:lvl w:ilvl="1" w:tplc="04190019" w:tentative="1">
      <w:start w:val="1"/>
      <w:numFmt w:val="lowerLetter"/>
      <w:lvlText w:val="%2."/>
      <w:lvlJc w:val="left"/>
      <w:pPr>
        <w:ind w:left="2147" w:hanging="360"/>
      </w:pPr>
    </w:lvl>
    <w:lvl w:ilvl="2" w:tplc="0419001B" w:tentative="1">
      <w:start w:val="1"/>
      <w:numFmt w:val="lowerRoman"/>
      <w:lvlText w:val="%3."/>
      <w:lvlJc w:val="right"/>
      <w:pPr>
        <w:ind w:left="2867" w:hanging="180"/>
      </w:pPr>
    </w:lvl>
    <w:lvl w:ilvl="3" w:tplc="0419000F" w:tentative="1">
      <w:start w:val="1"/>
      <w:numFmt w:val="decimal"/>
      <w:lvlText w:val="%4."/>
      <w:lvlJc w:val="left"/>
      <w:pPr>
        <w:ind w:left="3587" w:hanging="360"/>
      </w:pPr>
    </w:lvl>
    <w:lvl w:ilvl="4" w:tplc="04190019" w:tentative="1">
      <w:start w:val="1"/>
      <w:numFmt w:val="lowerLetter"/>
      <w:lvlText w:val="%5."/>
      <w:lvlJc w:val="left"/>
      <w:pPr>
        <w:ind w:left="4307" w:hanging="360"/>
      </w:pPr>
    </w:lvl>
    <w:lvl w:ilvl="5" w:tplc="0419001B" w:tentative="1">
      <w:start w:val="1"/>
      <w:numFmt w:val="lowerRoman"/>
      <w:lvlText w:val="%6."/>
      <w:lvlJc w:val="right"/>
      <w:pPr>
        <w:ind w:left="5027" w:hanging="180"/>
      </w:pPr>
    </w:lvl>
    <w:lvl w:ilvl="6" w:tplc="0419000F" w:tentative="1">
      <w:start w:val="1"/>
      <w:numFmt w:val="decimal"/>
      <w:lvlText w:val="%7."/>
      <w:lvlJc w:val="left"/>
      <w:pPr>
        <w:ind w:left="5747" w:hanging="360"/>
      </w:pPr>
    </w:lvl>
    <w:lvl w:ilvl="7" w:tplc="04190019" w:tentative="1">
      <w:start w:val="1"/>
      <w:numFmt w:val="lowerLetter"/>
      <w:lvlText w:val="%8."/>
      <w:lvlJc w:val="left"/>
      <w:pPr>
        <w:ind w:left="6467" w:hanging="360"/>
      </w:pPr>
    </w:lvl>
    <w:lvl w:ilvl="8" w:tplc="0419001B" w:tentative="1">
      <w:start w:val="1"/>
      <w:numFmt w:val="lowerRoman"/>
      <w:lvlText w:val="%9."/>
      <w:lvlJc w:val="right"/>
      <w:pPr>
        <w:ind w:left="7187" w:hanging="180"/>
      </w:pPr>
    </w:lvl>
  </w:abstractNum>
  <w:abstractNum w:abstractNumId="25" w15:restartNumberingAfterBreak="0">
    <w:nsid w:val="42433FC1"/>
    <w:multiLevelType w:val="hybridMultilevel"/>
    <w:tmpl w:val="4062472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9E4BA8"/>
    <w:multiLevelType w:val="hybridMultilevel"/>
    <w:tmpl w:val="D7568514"/>
    <w:lvl w:ilvl="0" w:tplc="517C73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1787DAC">
      <w:start w:val="1"/>
      <w:numFmt w:val="decimal"/>
      <w:lvlText w:val="%2."/>
      <w:lvlJc w:val="left"/>
      <w:pPr>
        <w:ind w:left="1785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B80F6A"/>
    <w:multiLevelType w:val="hybridMultilevel"/>
    <w:tmpl w:val="07CEB0BE"/>
    <w:lvl w:ilvl="0" w:tplc="04190011">
      <w:start w:val="1"/>
      <w:numFmt w:val="decimal"/>
      <w:lvlText w:val="%1)"/>
      <w:lvlJc w:val="left"/>
      <w:pPr>
        <w:ind w:left="1427" w:hanging="360"/>
      </w:pPr>
    </w:lvl>
    <w:lvl w:ilvl="1" w:tplc="04190019" w:tentative="1">
      <w:start w:val="1"/>
      <w:numFmt w:val="lowerLetter"/>
      <w:lvlText w:val="%2."/>
      <w:lvlJc w:val="left"/>
      <w:pPr>
        <w:ind w:left="2147" w:hanging="360"/>
      </w:pPr>
    </w:lvl>
    <w:lvl w:ilvl="2" w:tplc="0419001B" w:tentative="1">
      <w:start w:val="1"/>
      <w:numFmt w:val="lowerRoman"/>
      <w:lvlText w:val="%3."/>
      <w:lvlJc w:val="right"/>
      <w:pPr>
        <w:ind w:left="2867" w:hanging="180"/>
      </w:pPr>
    </w:lvl>
    <w:lvl w:ilvl="3" w:tplc="0419000F" w:tentative="1">
      <w:start w:val="1"/>
      <w:numFmt w:val="decimal"/>
      <w:lvlText w:val="%4."/>
      <w:lvlJc w:val="left"/>
      <w:pPr>
        <w:ind w:left="3587" w:hanging="360"/>
      </w:pPr>
    </w:lvl>
    <w:lvl w:ilvl="4" w:tplc="04190019" w:tentative="1">
      <w:start w:val="1"/>
      <w:numFmt w:val="lowerLetter"/>
      <w:lvlText w:val="%5."/>
      <w:lvlJc w:val="left"/>
      <w:pPr>
        <w:ind w:left="4307" w:hanging="360"/>
      </w:pPr>
    </w:lvl>
    <w:lvl w:ilvl="5" w:tplc="0419001B" w:tentative="1">
      <w:start w:val="1"/>
      <w:numFmt w:val="lowerRoman"/>
      <w:lvlText w:val="%6."/>
      <w:lvlJc w:val="right"/>
      <w:pPr>
        <w:ind w:left="5027" w:hanging="180"/>
      </w:pPr>
    </w:lvl>
    <w:lvl w:ilvl="6" w:tplc="0419000F" w:tentative="1">
      <w:start w:val="1"/>
      <w:numFmt w:val="decimal"/>
      <w:lvlText w:val="%7."/>
      <w:lvlJc w:val="left"/>
      <w:pPr>
        <w:ind w:left="5747" w:hanging="360"/>
      </w:pPr>
    </w:lvl>
    <w:lvl w:ilvl="7" w:tplc="04190019" w:tentative="1">
      <w:start w:val="1"/>
      <w:numFmt w:val="lowerLetter"/>
      <w:lvlText w:val="%8."/>
      <w:lvlJc w:val="left"/>
      <w:pPr>
        <w:ind w:left="6467" w:hanging="360"/>
      </w:pPr>
    </w:lvl>
    <w:lvl w:ilvl="8" w:tplc="0419001B" w:tentative="1">
      <w:start w:val="1"/>
      <w:numFmt w:val="lowerRoman"/>
      <w:lvlText w:val="%9."/>
      <w:lvlJc w:val="right"/>
      <w:pPr>
        <w:ind w:left="7187" w:hanging="180"/>
      </w:pPr>
    </w:lvl>
  </w:abstractNum>
  <w:abstractNum w:abstractNumId="28" w15:restartNumberingAfterBreak="0">
    <w:nsid w:val="51D35521"/>
    <w:multiLevelType w:val="hybridMultilevel"/>
    <w:tmpl w:val="43406E32"/>
    <w:lvl w:ilvl="0" w:tplc="E08A9D2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0A5E56"/>
    <w:multiLevelType w:val="hybridMultilevel"/>
    <w:tmpl w:val="05CEFB40"/>
    <w:lvl w:ilvl="0" w:tplc="04190011">
      <w:start w:val="1"/>
      <w:numFmt w:val="decimal"/>
      <w:lvlText w:val="%1)"/>
      <w:lvlJc w:val="left"/>
      <w:pPr>
        <w:ind w:left="71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38" w:hanging="360"/>
      </w:pPr>
    </w:lvl>
    <w:lvl w:ilvl="2" w:tplc="FFFFFFFF" w:tentative="1">
      <w:start w:val="1"/>
      <w:numFmt w:val="lowerRoman"/>
      <w:lvlText w:val="%3."/>
      <w:lvlJc w:val="right"/>
      <w:pPr>
        <w:ind w:left="2158" w:hanging="180"/>
      </w:pPr>
    </w:lvl>
    <w:lvl w:ilvl="3" w:tplc="FFFFFFFF" w:tentative="1">
      <w:start w:val="1"/>
      <w:numFmt w:val="decimal"/>
      <w:lvlText w:val="%4."/>
      <w:lvlJc w:val="left"/>
      <w:pPr>
        <w:ind w:left="2878" w:hanging="360"/>
      </w:pPr>
    </w:lvl>
    <w:lvl w:ilvl="4" w:tplc="FFFFFFFF" w:tentative="1">
      <w:start w:val="1"/>
      <w:numFmt w:val="lowerLetter"/>
      <w:lvlText w:val="%5."/>
      <w:lvlJc w:val="left"/>
      <w:pPr>
        <w:ind w:left="3598" w:hanging="360"/>
      </w:pPr>
    </w:lvl>
    <w:lvl w:ilvl="5" w:tplc="FFFFFFFF" w:tentative="1">
      <w:start w:val="1"/>
      <w:numFmt w:val="lowerRoman"/>
      <w:lvlText w:val="%6."/>
      <w:lvlJc w:val="right"/>
      <w:pPr>
        <w:ind w:left="4318" w:hanging="180"/>
      </w:pPr>
    </w:lvl>
    <w:lvl w:ilvl="6" w:tplc="FFFFFFFF" w:tentative="1">
      <w:start w:val="1"/>
      <w:numFmt w:val="decimal"/>
      <w:lvlText w:val="%7."/>
      <w:lvlJc w:val="left"/>
      <w:pPr>
        <w:ind w:left="5038" w:hanging="360"/>
      </w:pPr>
    </w:lvl>
    <w:lvl w:ilvl="7" w:tplc="FFFFFFFF" w:tentative="1">
      <w:start w:val="1"/>
      <w:numFmt w:val="lowerLetter"/>
      <w:lvlText w:val="%8."/>
      <w:lvlJc w:val="left"/>
      <w:pPr>
        <w:ind w:left="5758" w:hanging="360"/>
      </w:pPr>
    </w:lvl>
    <w:lvl w:ilvl="8" w:tplc="FFFFFFFF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30" w15:restartNumberingAfterBreak="0">
    <w:nsid w:val="5D82217D"/>
    <w:multiLevelType w:val="hybridMultilevel"/>
    <w:tmpl w:val="E0F6BB50"/>
    <w:lvl w:ilvl="0" w:tplc="04190011">
      <w:start w:val="1"/>
      <w:numFmt w:val="decimal"/>
      <w:lvlText w:val="%1)"/>
      <w:lvlJc w:val="left"/>
      <w:pPr>
        <w:ind w:left="1427" w:hanging="360"/>
      </w:pPr>
    </w:lvl>
    <w:lvl w:ilvl="1" w:tplc="04190019" w:tentative="1">
      <w:start w:val="1"/>
      <w:numFmt w:val="lowerLetter"/>
      <w:lvlText w:val="%2."/>
      <w:lvlJc w:val="left"/>
      <w:pPr>
        <w:ind w:left="2147" w:hanging="360"/>
      </w:pPr>
    </w:lvl>
    <w:lvl w:ilvl="2" w:tplc="0419001B" w:tentative="1">
      <w:start w:val="1"/>
      <w:numFmt w:val="lowerRoman"/>
      <w:lvlText w:val="%3."/>
      <w:lvlJc w:val="right"/>
      <w:pPr>
        <w:ind w:left="2867" w:hanging="180"/>
      </w:pPr>
    </w:lvl>
    <w:lvl w:ilvl="3" w:tplc="0419000F" w:tentative="1">
      <w:start w:val="1"/>
      <w:numFmt w:val="decimal"/>
      <w:lvlText w:val="%4."/>
      <w:lvlJc w:val="left"/>
      <w:pPr>
        <w:ind w:left="3587" w:hanging="360"/>
      </w:pPr>
    </w:lvl>
    <w:lvl w:ilvl="4" w:tplc="04190019" w:tentative="1">
      <w:start w:val="1"/>
      <w:numFmt w:val="lowerLetter"/>
      <w:lvlText w:val="%5."/>
      <w:lvlJc w:val="left"/>
      <w:pPr>
        <w:ind w:left="4307" w:hanging="360"/>
      </w:pPr>
    </w:lvl>
    <w:lvl w:ilvl="5" w:tplc="0419001B" w:tentative="1">
      <w:start w:val="1"/>
      <w:numFmt w:val="lowerRoman"/>
      <w:lvlText w:val="%6."/>
      <w:lvlJc w:val="right"/>
      <w:pPr>
        <w:ind w:left="5027" w:hanging="180"/>
      </w:pPr>
    </w:lvl>
    <w:lvl w:ilvl="6" w:tplc="0419000F" w:tentative="1">
      <w:start w:val="1"/>
      <w:numFmt w:val="decimal"/>
      <w:lvlText w:val="%7."/>
      <w:lvlJc w:val="left"/>
      <w:pPr>
        <w:ind w:left="5747" w:hanging="360"/>
      </w:pPr>
    </w:lvl>
    <w:lvl w:ilvl="7" w:tplc="04190019" w:tentative="1">
      <w:start w:val="1"/>
      <w:numFmt w:val="lowerLetter"/>
      <w:lvlText w:val="%8."/>
      <w:lvlJc w:val="left"/>
      <w:pPr>
        <w:ind w:left="6467" w:hanging="360"/>
      </w:pPr>
    </w:lvl>
    <w:lvl w:ilvl="8" w:tplc="0419001B" w:tentative="1">
      <w:start w:val="1"/>
      <w:numFmt w:val="lowerRoman"/>
      <w:lvlText w:val="%9."/>
      <w:lvlJc w:val="right"/>
      <w:pPr>
        <w:ind w:left="7187" w:hanging="180"/>
      </w:pPr>
    </w:lvl>
  </w:abstractNum>
  <w:abstractNum w:abstractNumId="31" w15:restartNumberingAfterBreak="0">
    <w:nsid w:val="61CD4C52"/>
    <w:multiLevelType w:val="hybridMultilevel"/>
    <w:tmpl w:val="E7A0730C"/>
    <w:lvl w:ilvl="0" w:tplc="18D865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2166C6B0">
      <w:numFmt w:val="bullet"/>
      <w:lvlText w:val="•"/>
      <w:lvlJc w:val="left"/>
      <w:pPr>
        <w:ind w:left="1440" w:hanging="360"/>
      </w:pPr>
      <w:rPr>
        <w:rFonts w:ascii="Times New Roman" w:eastAsia="TimesNewRomanPSMT" w:hAnsi="Times New Roman" w:cs="Times New Roman" w:hint="default"/>
        <w:sz w:val="20"/>
        <w:szCs w:val="20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2A0F1D"/>
    <w:multiLevelType w:val="multilevel"/>
    <w:tmpl w:val="D8DE5D1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3" w15:restartNumberingAfterBreak="0">
    <w:nsid w:val="68234D06"/>
    <w:multiLevelType w:val="hybridMultilevel"/>
    <w:tmpl w:val="4202BB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272DAC"/>
    <w:multiLevelType w:val="hybridMultilevel"/>
    <w:tmpl w:val="EFAAE3FA"/>
    <w:lvl w:ilvl="0" w:tplc="6CEAE2E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254659"/>
    <w:multiLevelType w:val="hybridMultilevel"/>
    <w:tmpl w:val="FF4CB66A"/>
    <w:lvl w:ilvl="0" w:tplc="6E0893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1787DAC">
      <w:start w:val="1"/>
      <w:numFmt w:val="decimal"/>
      <w:lvlText w:val="%2."/>
      <w:lvlJc w:val="left"/>
      <w:pPr>
        <w:ind w:left="1785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25189A"/>
    <w:multiLevelType w:val="hybridMultilevel"/>
    <w:tmpl w:val="8236EDC8"/>
    <w:lvl w:ilvl="0" w:tplc="04190011">
      <w:start w:val="1"/>
      <w:numFmt w:val="decimal"/>
      <w:lvlText w:val="%1)"/>
      <w:lvlJc w:val="left"/>
      <w:pPr>
        <w:ind w:left="71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38" w:hanging="360"/>
      </w:pPr>
    </w:lvl>
    <w:lvl w:ilvl="2" w:tplc="FFFFFFFF" w:tentative="1">
      <w:start w:val="1"/>
      <w:numFmt w:val="lowerRoman"/>
      <w:lvlText w:val="%3."/>
      <w:lvlJc w:val="right"/>
      <w:pPr>
        <w:ind w:left="2158" w:hanging="180"/>
      </w:pPr>
    </w:lvl>
    <w:lvl w:ilvl="3" w:tplc="FFFFFFFF" w:tentative="1">
      <w:start w:val="1"/>
      <w:numFmt w:val="decimal"/>
      <w:lvlText w:val="%4."/>
      <w:lvlJc w:val="left"/>
      <w:pPr>
        <w:ind w:left="2878" w:hanging="360"/>
      </w:pPr>
    </w:lvl>
    <w:lvl w:ilvl="4" w:tplc="FFFFFFFF" w:tentative="1">
      <w:start w:val="1"/>
      <w:numFmt w:val="lowerLetter"/>
      <w:lvlText w:val="%5."/>
      <w:lvlJc w:val="left"/>
      <w:pPr>
        <w:ind w:left="3598" w:hanging="360"/>
      </w:pPr>
    </w:lvl>
    <w:lvl w:ilvl="5" w:tplc="FFFFFFFF" w:tentative="1">
      <w:start w:val="1"/>
      <w:numFmt w:val="lowerRoman"/>
      <w:lvlText w:val="%6."/>
      <w:lvlJc w:val="right"/>
      <w:pPr>
        <w:ind w:left="4318" w:hanging="180"/>
      </w:pPr>
    </w:lvl>
    <w:lvl w:ilvl="6" w:tplc="FFFFFFFF" w:tentative="1">
      <w:start w:val="1"/>
      <w:numFmt w:val="decimal"/>
      <w:lvlText w:val="%7."/>
      <w:lvlJc w:val="left"/>
      <w:pPr>
        <w:ind w:left="5038" w:hanging="360"/>
      </w:pPr>
    </w:lvl>
    <w:lvl w:ilvl="7" w:tplc="FFFFFFFF" w:tentative="1">
      <w:start w:val="1"/>
      <w:numFmt w:val="lowerLetter"/>
      <w:lvlText w:val="%8."/>
      <w:lvlJc w:val="left"/>
      <w:pPr>
        <w:ind w:left="5758" w:hanging="360"/>
      </w:pPr>
    </w:lvl>
    <w:lvl w:ilvl="8" w:tplc="FFFFFFFF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37" w15:restartNumberingAfterBreak="0">
    <w:nsid w:val="779E2A53"/>
    <w:multiLevelType w:val="hybridMultilevel"/>
    <w:tmpl w:val="D36C50E0"/>
    <w:lvl w:ilvl="0" w:tplc="DD20C4A4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A164FA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8A11BC"/>
    <w:multiLevelType w:val="multilevel"/>
    <w:tmpl w:val="61B0F7E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9" w15:restartNumberingAfterBreak="0">
    <w:nsid w:val="7ABA7F7D"/>
    <w:multiLevelType w:val="hybridMultilevel"/>
    <w:tmpl w:val="F968B7EE"/>
    <w:lvl w:ilvl="0" w:tplc="9B429FD2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CC2B07"/>
    <w:multiLevelType w:val="hybridMultilevel"/>
    <w:tmpl w:val="B1BCFB40"/>
    <w:lvl w:ilvl="0" w:tplc="04190011">
      <w:start w:val="1"/>
      <w:numFmt w:val="decimal"/>
      <w:lvlText w:val="%1)"/>
      <w:lvlJc w:val="left"/>
      <w:pPr>
        <w:ind w:left="1427" w:hanging="360"/>
      </w:pPr>
    </w:lvl>
    <w:lvl w:ilvl="1" w:tplc="04190019" w:tentative="1">
      <w:start w:val="1"/>
      <w:numFmt w:val="lowerLetter"/>
      <w:lvlText w:val="%2."/>
      <w:lvlJc w:val="left"/>
      <w:pPr>
        <w:ind w:left="2147" w:hanging="360"/>
      </w:pPr>
    </w:lvl>
    <w:lvl w:ilvl="2" w:tplc="0419001B" w:tentative="1">
      <w:start w:val="1"/>
      <w:numFmt w:val="lowerRoman"/>
      <w:lvlText w:val="%3."/>
      <w:lvlJc w:val="right"/>
      <w:pPr>
        <w:ind w:left="2867" w:hanging="180"/>
      </w:pPr>
    </w:lvl>
    <w:lvl w:ilvl="3" w:tplc="0419000F" w:tentative="1">
      <w:start w:val="1"/>
      <w:numFmt w:val="decimal"/>
      <w:lvlText w:val="%4."/>
      <w:lvlJc w:val="left"/>
      <w:pPr>
        <w:ind w:left="3587" w:hanging="360"/>
      </w:pPr>
    </w:lvl>
    <w:lvl w:ilvl="4" w:tplc="04190019" w:tentative="1">
      <w:start w:val="1"/>
      <w:numFmt w:val="lowerLetter"/>
      <w:lvlText w:val="%5."/>
      <w:lvlJc w:val="left"/>
      <w:pPr>
        <w:ind w:left="4307" w:hanging="360"/>
      </w:pPr>
    </w:lvl>
    <w:lvl w:ilvl="5" w:tplc="0419001B" w:tentative="1">
      <w:start w:val="1"/>
      <w:numFmt w:val="lowerRoman"/>
      <w:lvlText w:val="%6."/>
      <w:lvlJc w:val="right"/>
      <w:pPr>
        <w:ind w:left="5027" w:hanging="180"/>
      </w:pPr>
    </w:lvl>
    <w:lvl w:ilvl="6" w:tplc="0419000F" w:tentative="1">
      <w:start w:val="1"/>
      <w:numFmt w:val="decimal"/>
      <w:lvlText w:val="%7."/>
      <w:lvlJc w:val="left"/>
      <w:pPr>
        <w:ind w:left="5747" w:hanging="360"/>
      </w:pPr>
    </w:lvl>
    <w:lvl w:ilvl="7" w:tplc="04190019" w:tentative="1">
      <w:start w:val="1"/>
      <w:numFmt w:val="lowerLetter"/>
      <w:lvlText w:val="%8."/>
      <w:lvlJc w:val="left"/>
      <w:pPr>
        <w:ind w:left="6467" w:hanging="360"/>
      </w:pPr>
    </w:lvl>
    <w:lvl w:ilvl="8" w:tplc="0419001B" w:tentative="1">
      <w:start w:val="1"/>
      <w:numFmt w:val="lowerRoman"/>
      <w:lvlText w:val="%9."/>
      <w:lvlJc w:val="right"/>
      <w:pPr>
        <w:ind w:left="7187" w:hanging="180"/>
      </w:pPr>
    </w:lvl>
  </w:abstractNum>
  <w:abstractNum w:abstractNumId="41" w15:restartNumberingAfterBreak="0">
    <w:nsid w:val="7DEC16E5"/>
    <w:multiLevelType w:val="hybridMultilevel"/>
    <w:tmpl w:val="0E5086E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B93153"/>
    <w:multiLevelType w:val="hybridMultilevel"/>
    <w:tmpl w:val="1D3607D6"/>
    <w:lvl w:ilvl="0" w:tplc="E8161AD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31"/>
  </w:num>
  <w:num w:numId="3">
    <w:abstractNumId w:val="6"/>
  </w:num>
  <w:num w:numId="4">
    <w:abstractNumId w:val="11"/>
  </w:num>
  <w:num w:numId="5">
    <w:abstractNumId w:val="14"/>
  </w:num>
  <w:num w:numId="6">
    <w:abstractNumId w:val="27"/>
  </w:num>
  <w:num w:numId="7">
    <w:abstractNumId w:val="40"/>
  </w:num>
  <w:num w:numId="8">
    <w:abstractNumId w:val="24"/>
  </w:num>
  <w:num w:numId="9">
    <w:abstractNumId w:val="30"/>
  </w:num>
  <w:num w:numId="10">
    <w:abstractNumId w:val="15"/>
  </w:num>
  <w:num w:numId="11">
    <w:abstractNumId w:val="28"/>
  </w:num>
  <w:num w:numId="12">
    <w:abstractNumId w:val="33"/>
  </w:num>
  <w:num w:numId="13">
    <w:abstractNumId w:val="23"/>
  </w:num>
  <w:num w:numId="14">
    <w:abstractNumId w:val="26"/>
  </w:num>
  <w:num w:numId="15">
    <w:abstractNumId w:val="19"/>
  </w:num>
  <w:num w:numId="16">
    <w:abstractNumId w:val="38"/>
  </w:num>
  <w:num w:numId="17">
    <w:abstractNumId w:val="29"/>
  </w:num>
  <w:num w:numId="18">
    <w:abstractNumId w:val="5"/>
  </w:num>
  <w:num w:numId="19">
    <w:abstractNumId w:val="36"/>
  </w:num>
  <w:num w:numId="20">
    <w:abstractNumId w:val="37"/>
  </w:num>
  <w:num w:numId="21">
    <w:abstractNumId w:val="18"/>
  </w:num>
  <w:num w:numId="22">
    <w:abstractNumId w:val="17"/>
  </w:num>
  <w:num w:numId="23">
    <w:abstractNumId w:val="34"/>
  </w:num>
  <w:num w:numId="24">
    <w:abstractNumId w:val="7"/>
  </w:num>
  <w:num w:numId="25">
    <w:abstractNumId w:val="10"/>
  </w:num>
  <w:num w:numId="26">
    <w:abstractNumId w:val="41"/>
  </w:num>
  <w:num w:numId="27">
    <w:abstractNumId w:val="25"/>
  </w:num>
  <w:num w:numId="28">
    <w:abstractNumId w:val="4"/>
  </w:num>
  <w:num w:numId="29">
    <w:abstractNumId w:val="20"/>
  </w:num>
  <w:num w:numId="30">
    <w:abstractNumId w:val="42"/>
  </w:num>
  <w:num w:numId="31">
    <w:abstractNumId w:val="9"/>
  </w:num>
  <w:num w:numId="32">
    <w:abstractNumId w:val="22"/>
  </w:num>
  <w:num w:numId="33">
    <w:abstractNumId w:val="39"/>
  </w:num>
  <w:num w:numId="34">
    <w:abstractNumId w:val="12"/>
  </w:num>
  <w:num w:numId="35">
    <w:abstractNumId w:val="16"/>
  </w:num>
  <w:num w:numId="36">
    <w:abstractNumId w:val="13"/>
  </w:num>
  <w:num w:numId="37">
    <w:abstractNumId w:val="8"/>
  </w:num>
  <w:num w:numId="38">
    <w:abstractNumId w:val="35"/>
  </w:num>
  <w:num w:numId="39">
    <w:abstractNumId w:val="21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A1AE1"/>
    <w:rsid w:val="0000068A"/>
    <w:rsid w:val="00015D8E"/>
    <w:rsid w:val="000266D7"/>
    <w:rsid w:val="000443ED"/>
    <w:rsid w:val="00050D82"/>
    <w:rsid w:val="00051DBC"/>
    <w:rsid w:val="0005710B"/>
    <w:rsid w:val="00071525"/>
    <w:rsid w:val="00072565"/>
    <w:rsid w:val="0007699A"/>
    <w:rsid w:val="00077DE0"/>
    <w:rsid w:val="00083AC3"/>
    <w:rsid w:val="00097C89"/>
    <w:rsid w:val="000A0744"/>
    <w:rsid w:val="000A2D82"/>
    <w:rsid w:val="000B1A23"/>
    <w:rsid w:val="000B287F"/>
    <w:rsid w:val="000D212C"/>
    <w:rsid w:val="000D2F88"/>
    <w:rsid w:val="000E471B"/>
    <w:rsid w:val="000E6EE0"/>
    <w:rsid w:val="000F42F5"/>
    <w:rsid w:val="00106E96"/>
    <w:rsid w:val="001116ED"/>
    <w:rsid w:val="00116250"/>
    <w:rsid w:val="00121851"/>
    <w:rsid w:val="00122330"/>
    <w:rsid w:val="001234F5"/>
    <w:rsid w:val="00127924"/>
    <w:rsid w:val="00143810"/>
    <w:rsid w:val="00146A8C"/>
    <w:rsid w:val="00151C27"/>
    <w:rsid w:val="0015459F"/>
    <w:rsid w:val="00156575"/>
    <w:rsid w:val="001574C7"/>
    <w:rsid w:val="0016316E"/>
    <w:rsid w:val="00176B4F"/>
    <w:rsid w:val="00177AB9"/>
    <w:rsid w:val="00180C7B"/>
    <w:rsid w:val="00191FF7"/>
    <w:rsid w:val="001A0E27"/>
    <w:rsid w:val="001C099A"/>
    <w:rsid w:val="001C2103"/>
    <w:rsid w:val="001C35F9"/>
    <w:rsid w:val="001D4487"/>
    <w:rsid w:val="001D5DDA"/>
    <w:rsid w:val="001E66A1"/>
    <w:rsid w:val="001F2CDD"/>
    <w:rsid w:val="00202E02"/>
    <w:rsid w:val="00234CBB"/>
    <w:rsid w:val="00236984"/>
    <w:rsid w:val="00252044"/>
    <w:rsid w:val="00253FB2"/>
    <w:rsid w:val="002621F2"/>
    <w:rsid w:val="0026239A"/>
    <w:rsid w:val="00265168"/>
    <w:rsid w:val="00276478"/>
    <w:rsid w:val="002861CA"/>
    <w:rsid w:val="0029126D"/>
    <w:rsid w:val="00296733"/>
    <w:rsid w:val="002A4F19"/>
    <w:rsid w:val="002B06F0"/>
    <w:rsid w:val="002B3B30"/>
    <w:rsid w:val="002B515C"/>
    <w:rsid w:val="002C3279"/>
    <w:rsid w:val="002C494C"/>
    <w:rsid w:val="002E1141"/>
    <w:rsid w:val="002E156B"/>
    <w:rsid w:val="002E40D4"/>
    <w:rsid w:val="002F33A1"/>
    <w:rsid w:val="003061E4"/>
    <w:rsid w:val="003269E6"/>
    <w:rsid w:val="00335D04"/>
    <w:rsid w:val="00337BB9"/>
    <w:rsid w:val="00341BDA"/>
    <w:rsid w:val="0034644B"/>
    <w:rsid w:val="00347E87"/>
    <w:rsid w:val="00352D31"/>
    <w:rsid w:val="003531D3"/>
    <w:rsid w:val="00354703"/>
    <w:rsid w:val="00363D46"/>
    <w:rsid w:val="00373661"/>
    <w:rsid w:val="0037441A"/>
    <w:rsid w:val="00375ABC"/>
    <w:rsid w:val="00380FE0"/>
    <w:rsid w:val="00384E08"/>
    <w:rsid w:val="003A3F53"/>
    <w:rsid w:val="003A78C6"/>
    <w:rsid w:val="003F1979"/>
    <w:rsid w:val="003F7E60"/>
    <w:rsid w:val="004132DD"/>
    <w:rsid w:val="0042029D"/>
    <w:rsid w:val="00420F6F"/>
    <w:rsid w:val="0044652D"/>
    <w:rsid w:val="00451A55"/>
    <w:rsid w:val="00462E06"/>
    <w:rsid w:val="00474DE6"/>
    <w:rsid w:val="004872C2"/>
    <w:rsid w:val="004917E4"/>
    <w:rsid w:val="004A5C7D"/>
    <w:rsid w:val="004A5DED"/>
    <w:rsid w:val="004B0151"/>
    <w:rsid w:val="004B1230"/>
    <w:rsid w:val="004B51C8"/>
    <w:rsid w:val="004B7785"/>
    <w:rsid w:val="004B7F6C"/>
    <w:rsid w:val="004C0AD3"/>
    <w:rsid w:val="004C305F"/>
    <w:rsid w:val="004D48CB"/>
    <w:rsid w:val="004F0472"/>
    <w:rsid w:val="004F3F0F"/>
    <w:rsid w:val="00501FF4"/>
    <w:rsid w:val="0051100B"/>
    <w:rsid w:val="005119BD"/>
    <w:rsid w:val="0051458D"/>
    <w:rsid w:val="0052087E"/>
    <w:rsid w:val="00524B79"/>
    <w:rsid w:val="00526856"/>
    <w:rsid w:val="00531D95"/>
    <w:rsid w:val="005341B7"/>
    <w:rsid w:val="005356DB"/>
    <w:rsid w:val="00536283"/>
    <w:rsid w:val="00536B4E"/>
    <w:rsid w:val="00537C22"/>
    <w:rsid w:val="0055300C"/>
    <w:rsid w:val="005724A0"/>
    <w:rsid w:val="0057415B"/>
    <w:rsid w:val="005915FE"/>
    <w:rsid w:val="00592726"/>
    <w:rsid w:val="005954CB"/>
    <w:rsid w:val="005B1638"/>
    <w:rsid w:val="005B3236"/>
    <w:rsid w:val="005C39D7"/>
    <w:rsid w:val="005C4FAD"/>
    <w:rsid w:val="005C5FEE"/>
    <w:rsid w:val="005E095A"/>
    <w:rsid w:val="005E0CBD"/>
    <w:rsid w:val="00601F83"/>
    <w:rsid w:val="0060733E"/>
    <w:rsid w:val="00613C6B"/>
    <w:rsid w:val="00615AB1"/>
    <w:rsid w:val="006253A1"/>
    <w:rsid w:val="00625654"/>
    <w:rsid w:val="00643A99"/>
    <w:rsid w:val="00655440"/>
    <w:rsid w:val="006679B8"/>
    <w:rsid w:val="00672062"/>
    <w:rsid w:val="00673090"/>
    <w:rsid w:val="00674AAF"/>
    <w:rsid w:val="00693EC2"/>
    <w:rsid w:val="00697917"/>
    <w:rsid w:val="006A5C82"/>
    <w:rsid w:val="006B37D5"/>
    <w:rsid w:val="006C1CD2"/>
    <w:rsid w:val="006C78FE"/>
    <w:rsid w:val="006D11AF"/>
    <w:rsid w:val="006D76A0"/>
    <w:rsid w:val="006E1DC2"/>
    <w:rsid w:val="006E5AAF"/>
    <w:rsid w:val="006F087C"/>
    <w:rsid w:val="00701183"/>
    <w:rsid w:val="00704DCA"/>
    <w:rsid w:val="0071292C"/>
    <w:rsid w:val="007143A5"/>
    <w:rsid w:val="007169E5"/>
    <w:rsid w:val="00721F39"/>
    <w:rsid w:val="00724ACA"/>
    <w:rsid w:val="00741DFB"/>
    <w:rsid w:val="00753B70"/>
    <w:rsid w:val="00753DA6"/>
    <w:rsid w:val="00754534"/>
    <w:rsid w:val="0076214A"/>
    <w:rsid w:val="00763755"/>
    <w:rsid w:val="00775A2B"/>
    <w:rsid w:val="00784DAE"/>
    <w:rsid w:val="007B61F5"/>
    <w:rsid w:val="007D32D2"/>
    <w:rsid w:val="007D6797"/>
    <w:rsid w:val="007E4190"/>
    <w:rsid w:val="007F0FC6"/>
    <w:rsid w:val="007F6FD5"/>
    <w:rsid w:val="00805390"/>
    <w:rsid w:val="00812989"/>
    <w:rsid w:val="00813CA1"/>
    <w:rsid w:val="008171A2"/>
    <w:rsid w:val="008213EF"/>
    <w:rsid w:val="00826434"/>
    <w:rsid w:val="00827DE4"/>
    <w:rsid w:val="008333CC"/>
    <w:rsid w:val="00833ED5"/>
    <w:rsid w:val="00844734"/>
    <w:rsid w:val="0084580A"/>
    <w:rsid w:val="00856C2A"/>
    <w:rsid w:val="00874F79"/>
    <w:rsid w:val="00875CA5"/>
    <w:rsid w:val="00876A3C"/>
    <w:rsid w:val="008815FF"/>
    <w:rsid w:val="008869FE"/>
    <w:rsid w:val="00891C05"/>
    <w:rsid w:val="008A62B3"/>
    <w:rsid w:val="008A69FE"/>
    <w:rsid w:val="008A6FA9"/>
    <w:rsid w:val="008A6FF9"/>
    <w:rsid w:val="008B32AB"/>
    <w:rsid w:val="008B3667"/>
    <w:rsid w:val="008B6235"/>
    <w:rsid w:val="008C7EBC"/>
    <w:rsid w:val="008F0DAE"/>
    <w:rsid w:val="008F196F"/>
    <w:rsid w:val="008F3C96"/>
    <w:rsid w:val="008F4FD9"/>
    <w:rsid w:val="008F6492"/>
    <w:rsid w:val="009113D6"/>
    <w:rsid w:val="00913CD9"/>
    <w:rsid w:val="009306F2"/>
    <w:rsid w:val="0093457B"/>
    <w:rsid w:val="009422F7"/>
    <w:rsid w:val="00946C78"/>
    <w:rsid w:val="00954CDA"/>
    <w:rsid w:val="009661C2"/>
    <w:rsid w:val="00967900"/>
    <w:rsid w:val="0098010E"/>
    <w:rsid w:val="0098668C"/>
    <w:rsid w:val="00994EAE"/>
    <w:rsid w:val="009A6E2E"/>
    <w:rsid w:val="009C080F"/>
    <w:rsid w:val="009C1A22"/>
    <w:rsid w:val="009C1B48"/>
    <w:rsid w:val="009D568B"/>
    <w:rsid w:val="009E1C61"/>
    <w:rsid w:val="009F3220"/>
    <w:rsid w:val="009F6F87"/>
    <w:rsid w:val="00A012A3"/>
    <w:rsid w:val="00A03ACA"/>
    <w:rsid w:val="00A0476F"/>
    <w:rsid w:val="00A0741C"/>
    <w:rsid w:val="00A07A16"/>
    <w:rsid w:val="00A24356"/>
    <w:rsid w:val="00A31712"/>
    <w:rsid w:val="00A36BF3"/>
    <w:rsid w:val="00A55D1E"/>
    <w:rsid w:val="00A63A74"/>
    <w:rsid w:val="00A91F8E"/>
    <w:rsid w:val="00AA2F39"/>
    <w:rsid w:val="00AB5E32"/>
    <w:rsid w:val="00AE3C67"/>
    <w:rsid w:val="00AE712D"/>
    <w:rsid w:val="00AE7CB4"/>
    <w:rsid w:val="00AF54AE"/>
    <w:rsid w:val="00B003FA"/>
    <w:rsid w:val="00B048F1"/>
    <w:rsid w:val="00B05C13"/>
    <w:rsid w:val="00B072BA"/>
    <w:rsid w:val="00B164EA"/>
    <w:rsid w:val="00B17B81"/>
    <w:rsid w:val="00B2221A"/>
    <w:rsid w:val="00B25942"/>
    <w:rsid w:val="00B37085"/>
    <w:rsid w:val="00B41CDB"/>
    <w:rsid w:val="00B421EA"/>
    <w:rsid w:val="00B42585"/>
    <w:rsid w:val="00B4377E"/>
    <w:rsid w:val="00B44689"/>
    <w:rsid w:val="00B46C8B"/>
    <w:rsid w:val="00B51C7A"/>
    <w:rsid w:val="00B57788"/>
    <w:rsid w:val="00B62C09"/>
    <w:rsid w:val="00B653DF"/>
    <w:rsid w:val="00B65B89"/>
    <w:rsid w:val="00B66E36"/>
    <w:rsid w:val="00B931DA"/>
    <w:rsid w:val="00B96624"/>
    <w:rsid w:val="00BB32A6"/>
    <w:rsid w:val="00BE2BF8"/>
    <w:rsid w:val="00BF531E"/>
    <w:rsid w:val="00C10331"/>
    <w:rsid w:val="00C11524"/>
    <w:rsid w:val="00C20218"/>
    <w:rsid w:val="00C333D8"/>
    <w:rsid w:val="00C50046"/>
    <w:rsid w:val="00C52F50"/>
    <w:rsid w:val="00C63604"/>
    <w:rsid w:val="00C723C3"/>
    <w:rsid w:val="00C83152"/>
    <w:rsid w:val="00C867D1"/>
    <w:rsid w:val="00C86EB2"/>
    <w:rsid w:val="00CA1267"/>
    <w:rsid w:val="00CA1AE1"/>
    <w:rsid w:val="00CA2E30"/>
    <w:rsid w:val="00CC76CC"/>
    <w:rsid w:val="00CD4201"/>
    <w:rsid w:val="00CE0DA0"/>
    <w:rsid w:val="00CE53CC"/>
    <w:rsid w:val="00CE5E53"/>
    <w:rsid w:val="00CE7731"/>
    <w:rsid w:val="00CF0B43"/>
    <w:rsid w:val="00CF3DDF"/>
    <w:rsid w:val="00D049D2"/>
    <w:rsid w:val="00D04D2A"/>
    <w:rsid w:val="00D14AA7"/>
    <w:rsid w:val="00D203A3"/>
    <w:rsid w:val="00D2540E"/>
    <w:rsid w:val="00D37D76"/>
    <w:rsid w:val="00D46028"/>
    <w:rsid w:val="00D531D0"/>
    <w:rsid w:val="00D570F0"/>
    <w:rsid w:val="00D60B19"/>
    <w:rsid w:val="00D66A7E"/>
    <w:rsid w:val="00D70F1E"/>
    <w:rsid w:val="00D7237C"/>
    <w:rsid w:val="00D74A75"/>
    <w:rsid w:val="00D777E8"/>
    <w:rsid w:val="00D804D0"/>
    <w:rsid w:val="00D80DCC"/>
    <w:rsid w:val="00D8192A"/>
    <w:rsid w:val="00D86B8E"/>
    <w:rsid w:val="00D95CB3"/>
    <w:rsid w:val="00DA4400"/>
    <w:rsid w:val="00DA520B"/>
    <w:rsid w:val="00DA52B5"/>
    <w:rsid w:val="00DB2566"/>
    <w:rsid w:val="00DB6783"/>
    <w:rsid w:val="00DB7E5A"/>
    <w:rsid w:val="00DC3679"/>
    <w:rsid w:val="00DC597B"/>
    <w:rsid w:val="00DC5A24"/>
    <w:rsid w:val="00DD093C"/>
    <w:rsid w:val="00DD34EF"/>
    <w:rsid w:val="00DD7221"/>
    <w:rsid w:val="00DE7B86"/>
    <w:rsid w:val="00DF4FAB"/>
    <w:rsid w:val="00E0131B"/>
    <w:rsid w:val="00E01AE8"/>
    <w:rsid w:val="00E03492"/>
    <w:rsid w:val="00E035A2"/>
    <w:rsid w:val="00E14AB2"/>
    <w:rsid w:val="00E15E72"/>
    <w:rsid w:val="00E15E9E"/>
    <w:rsid w:val="00E24DA8"/>
    <w:rsid w:val="00E25B70"/>
    <w:rsid w:val="00E47211"/>
    <w:rsid w:val="00E502B0"/>
    <w:rsid w:val="00E55F11"/>
    <w:rsid w:val="00E6371E"/>
    <w:rsid w:val="00E65C33"/>
    <w:rsid w:val="00E73F84"/>
    <w:rsid w:val="00E74359"/>
    <w:rsid w:val="00E8763A"/>
    <w:rsid w:val="00EA1D5E"/>
    <w:rsid w:val="00EC2A78"/>
    <w:rsid w:val="00EC5534"/>
    <w:rsid w:val="00ED4B7E"/>
    <w:rsid w:val="00EE7C78"/>
    <w:rsid w:val="00F00945"/>
    <w:rsid w:val="00F043B6"/>
    <w:rsid w:val="00F12CB7"/>
    <w:rsid w:val="00F20D89"/>
    <w:rsid w:val="00F21F2E"/>
    <w:rsid w:val="00F4318B"/>
    <w:rsid w:val="00F45BFC"/>
    <w:rsid w:val="00F54DEB"/>
    <w:rsid w:val="00F554E1"/>
    <w:rsid w:val="00F63B62"/>
    <w:rsid w:val="00F75AA4"/>
    <w:rsid w:val="00F819B4"/>
    <w:rsid w:val="00F84582"/>
    <w:rsid w:val="00F84607"/>
    <w:rsid w:val="00F85DD3"/>
    <w:rsid w:val="00F86C38"/>
    <w:rsid w:val="00F93128"/>
    <w:rsid w:val="00F9573B"/>
    <w:rsid w:val="00F96876"/>
    <w:rsid w:val="00FA73F3"/>
    <w:rsid w:val="00FB3FCA"/>
    <w:rsid w:val="00FC47A6"/>
    <w:rsid w:val="00FC78E1"/>
    <w:rsid w:val="00FD68D8"/>
    <w:rsid w:val="00FE0BA5"/>
    <w:rsid w:val="00FE41B1"/>
    <w:rsid w:val="00FF604C"/>
    <w:rsid w:val="00FF78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510BE0"/>
  <w15:docId w15:val="{14F71FB2-036D-46D8-A522-E01A3F2E4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69FE"/>
  </w:style>
  <w:style w:type="paragraph" w:styleId="1">
    <w:name w:val="heading 1"/>
    <w:basedOn w:val="a"/>
    <w:link w:val="10"/>
    <w:uiPriority w:val="9"/>
    <w:qFormat/>
    <w:rsid w:val="006D76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B3236"/>
    <w:pPr>
      <w:ind w:left="720"/>
      <w:contextualSpacing/>
    </w:pPr>
  </w:style>
  <w:style w:type="table" w:styleId="a5">
    <w:name w:val="Table Grid"/>
    <w:basedOn w:val="a1"/>
    <w:rsid w:val="007D6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4D48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D48CB"/>
    <w:rPr>
      <w:rFonts w:ascii="Segoe UI" w:hAnsi="Segoe UI" w:cs="Segoe UI"/>
      <w:sz w:val="18"/>
      <w:szCs w:val="18"/>
    </w:rPr>
  </w:style>
  <w:style w:type="character" w:customStyle="1" w:styleId="a4">
    <w:name w:val="Абзац списка Знак"/>
    <w:link w:val="a3"/>
    <w:uiPriority w:val="34"/>
    <w:locked/>
    <w:rsid w:val="00DC597B"/>
  </w:style>
  <w:style w:type="character" w:customStyle="1" w:styleId="WW8Num1z0">
    <w:name w:val="WW8Num1z0"/>
    <w:rsid w:val="00721F39"/>
    <w:rPr>
      <w:rFonts w:ascii="Symbol" w:hAnsi="Symbol" w:cs="Symbol" w:hint="default"/>
    </w:rPr>
  </w:style>
  <w:style w:type="paragraph" w:styleId="a8">
    <w:name w:val="header"/>
    <w:basedOn w:val="a"/>
    <w:link w:val="a9"/>
    <w:uiPriority w:val="99"/>
    <w:unhideWhenUsed/>
    <w:rsid w:val="00D95C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95CB3"/>
  </w:style>
  <w:style w:type="paragraph" w:styleId="aa">
    <w:name w:val="footer"/>
    <w:basedOn w:val="a"/>
    <w:link w:val="ab"/>
    <w:uiPriority w:val="99"/>
    <w:unhideWhenUsed/>
    <w:rsid w:val="00D95C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95CB3"/>
  </w:style>
  <w:style w:type="paragraph" w:styleId="ac">
    <w:name w:val="Normal (Web)"/>
    <w:basedOn w:val="a"/>
    <w:uiPriority w:val="99"/>
    <w:unhideWhenUsed/>
    <w:rsid w:val="002B06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tmllist">
    <w:name w:val="html_list"/>
    <w:basedOn w:val="a"/>
    <w:rsid w:val="0000068A"/>
    <w:pPr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 Spacing"/>
    <w:aliases w:val="сноски"/>
    <w:link w:val="ae"/>
    <w:uiPriority w:val="1"/>
    <w:qFormat/>
    <w:rsid w:val="00B17B8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e">
    <w:name w:val="Без интервала Знак"/>
    <w:aliases w:val="сноски Знак"/>
    <w:link w:val="ad"/>
    <w:uiPriority w:val="1"/>
    <w:rsid w:val="00B17B81"/>
    <w:rPr>
      <w:rFonts w:ascii="Calibri" w:eastAsia="Calibri" w:hAnsi="Calibri" w:cs="Times New Roman"/>
    </w:rPr>
  </w:style>
  <w:style w:type="table" w:customStyle="1" w:styleId="11">
    <w:name w:val="Сетка таблицы1"/>
    <w:basedOn w:val="a1"/>
    <w:next w:val="a5"/>
    <w:rsid w:val="00B17B8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0"/>
    <w:uiPriority w:val="99"/>
    <w:semiHidden/>
    <w:unhideWhenUsed/>
    <w:rsid w:val="00E0131B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0131B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E0131B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0131B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0131B"/>
    <w:rPr>
      <w:b/>
      <w:bCs/>
      <w:sz w:val="20"/>
      <w:szCs w:val="20"/>
    </w:rPr>
  </w:style>
  <w:style w:type="paragraph" w:customStyle="1" w:styleId="17">
    <w:name w:val="Основной текст17"/>
    <w:basedOn w:val="a"/>
    <w:link w:val="af4"/>
    <w:rsid w:val="009661C2"/>
    <w:pPr>
      <w:shd w:val="clear" w:color="auto" w:fill="FFFFFF"/>
      <w:suppressAutoHyphens/>
      <w:spacing w:before="960" w:after="200" w:line="276" w:lineRule="auto"/>
      <w:ind w:hanging="880"/>
    </w:pPr>
    <w:rPr>
      <w:rFonts w:ascii="Times New Roman" w:eastAsia="Times New Roman" w:hAnsi="Times New Roman" w:cs="Times New Roman"/>
      <w:kern w:val="1"/>
      <w:sz w:val="26"/>
      <w:szCs w:val="26"/>
      <w:lang w:eastAsia="ar-SA"/>
    </w:rPr>
  </w:style>
  <w:style w:type="character" w:customStyle="1" w:styleId="af4">
    <w:name w:val="Основной текст_"/>
    <w:basedOn w:val="a0"/>
    <w:link w:val="17"/>
    <w:rsid w:val="009661C2"/>
    <w:rPr>
      <w:rFonts w:ascii="Times New Roman" w:eastAsia="Times New Roman" w:hAnsi="Times New Roman" w:cs="Times New Roman"/>
      <w:kern w:val="1"/>
      <w:sz w:val="26"/>
      <w:szCs w:val="26"/>
      <w:shd w:val="clear" w:color="auto" w:fill="FFFFFF"/>
      <w:lang w:eastAsia="ar-SA"/>
    </w:rPr>
  </w:style>
  <w:style w:type="paragraph" w:customStyle="1" w:styleId="Style17">
    <w:name w:val="Style17"/>
    <w:basedOn w:val="a"/>
    <w:uiPriority w:val="99"/>
    <w:rsid w:val="00876A3C"/>
    <w:pPr>
      <w:widowControl w:val="0"/>
      <w:autoSpaceDE w:val="0"/>
      <w:autoSpaceDN w:val="0"/>
      <w:adjustRightInd w:val="0"/>
      <w:spacing w:after="0" w:line="307" w:lineRule="exact"/>
      <w:ind w:firstLine="34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76A3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customStyle="1" w:styleId="2">
    <w:name w:val="Сетка таблицы2"/>
    <w:basedOn w:val="a1"/>
    <w:next w:val="a5"/>
    <w:uiPriority w:val="59"/>
    <w:rsid w:val="008213E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6D76A0"/>
    <w:rPr>
      <w:rFonts w:ascii="Times New Roman" w:eastAsia="Times New Roman" w:hAnsi="Times New Roman" w:cs="Times New Roman"/>
      <w:b/>
      <w:bCs/>
      <w:kern w:val="36"/>
      <w:sz w:val="48"/>
      <w:szCs w:val="48"/>
      <w:lang w:eastAsia="hi-IN"/>
    </w:rPr>
  </w:style>
  <w:style w:type="paragraph" w:styleId="af5">
    <w:name w:val="Body Text Indent"/>
    <w:basedOn w:val="a"/>
    <w:link w:val="af6"/>
    <w:uiPriority w:val="99"/>
    <w:rsid w:val="006F087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Основной текст с отступом Знак"/>
    <w:basedOn w:val="a0"/>
    <w:link w:val="af5"/>
    <w:uiPriority w:val="99"/>
    <w:rsid w:val="006F087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Normal">
    <w:name w:val="Table Normal"/>
    <w:rsid w:val="00E01AE8"/>
    <w:rPr>
      <w:rFonts w:ascii="Calibri" w:eastAsia="Calibri" w:hAnsi="Calibri" w:cs="Calibri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7">
    <w:name w:val="Strong"/>
    <w:basedOn w:val="a0"/>
    <w:uiPriority w:val="22"/>
    <w:qFormat/>
    <w:rsid w:val="00DE7B86"/>
    <w:rPr>
      <w:b/>
      <w:bCs/>
    </w:rPr>
  </w:style>
  <w:style w:type="table" w:customStyle="1" w:styleId="21">
    <w:name w:val="Сетка таблицы21"/>
    <w:basedOn w:val="a1"/>
    <w:next w:val="a5"/>
    <w:uiPriority w:val="39"/>
    <w:rsid w:val="00B222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ichfactdown-paragraph">
    <w:name w:val="richfactdown-paragraph"/>
    <w:basedOn w:val="a"/>
    <w:rsid w:val="00EE7C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9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0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27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100360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541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476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225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6240146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505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1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67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7599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38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4091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153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6597017">
                      <w:marLeft w:val="0"/>
                      <w:marRight w:val="0"/>
                      <w:marTop w:val="18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18531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724094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4804781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3084412">
                      <w:marLeft w:val="0"/>
                      <w:marRight w:val="0"/>
                      <w:marTop w:val="18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9075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88672958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23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19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3065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38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363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999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6175187">
                      <w:marLeft w:val="0"/>
                      <w:marRight w:val="0"/>
                      <w:marTop w:val="18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5989656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391173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521244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243199">
                      <w:marLeft w:val="0"/>
                      <w:marRight w:val="0"/>
                      <w:marTop w:val="18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262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9652026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569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74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48538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2970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7270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21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46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24382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44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1843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797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394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685404-C722-43C9-88EA-71B3F9AEE3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19</Pages>
  <Words>4216</Words>
  <Characters>24037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28197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uzkayamv</cp:lastModifiedBy>
  <cp:revision>21</cp:revision>
  <cp:lastPrinted>2024-03-15T11:29:00Z</cp:lastPrinted>
  <dcterms:created xsi:type="dcterms:W3CDTF">2024-03-13T08:27:00Z</dcterms:created>
  <dcterms:modified xsi:type="dcterms:W3CDTF">2024-03-15T11:30:00Z</dcterms:modified>
</cp:coreProperties>
</file>